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3A5" w:rsidRPr="001E2C05" w:rsidRDefault="003F63A5" w:rsidP="00860BAF">
      <w:pPr>
        <w:jc w:val="center"/>
        <w:rPr>
          <w:b/>
        </w:rPr>
      </w:pPr>
      <w:r w:rsidRPr="001E2C05">
        <w:rPr>
          <w:b/>
        </w:rPr>
        <w:t xml:space="preserve">краевое государственное бюджетное </w:t>
      </w:r>
    </w:p>
    <w:p w:rsidR="003F63A5" w:rsidRPr="001E2C05" w:rsidRDefault="003F63A5" w:rsidP="00860BAF">
      <w:pPr>
        <w:jc w:val="center"/>
        <w:rPr>
          <w:b/>
        </w:rPr>
      </w:pPr>
      <w:r w:rsidRPr="001E2C05">
        <w:rPr>
          <w:b/>
        </w:rPr>
        <w:t xml:space="preserve">профессиональное образовательное учреждение </w:t>
      </w:r>
    </w:p>
    <w:p w:rsidR="003F63A5" w:rsidRPr="001E2C05" w:rsidRDefault="003F63A5" w:rsidP="00860BAF">
      <w:pPr>
        <w:jc w:val="center"/>
        <w:rPr>
          <w:b/>
        </w:rPr>
      </w:pPr>
      <w:r w:rsidRPr="001E2C05">
        <w:rPr>
          <w:b/>
        </w:rPr>
        <w:t>«Ребрихинский лицей профессионального образования»</w:t>
      </w: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p w:rsidR="003F63A5" w:rsidRPr="001E2C05" w:rsidRDefault="003F63A5" w:rsidP="00860BAF">
      <w:pPr>
        <w:jc w:val="right"/>
      </w:pPr>
    </w:p>
    <w:tbl>
      <w:tblPr>
        <w:tblW w:w="0" w:type="auto"/>
        <w:tblLook w:val="00A0"/>
      </w:tblPr>
      <w:tblGrid>
        <w:gridCol w:w="3793"/>
        <w:gridCol w:w="992"/>
        <w:gridCol w:w="4785"/>
      </w:tblGrid>
      <w:tr w:rsidR="003F63A5" w:rsidRPr="001E2C05" w:rsidTr="00022B47">
        <w:tc>
          <w:tcPr>
            <w:tcW w:w="3794" w:type="dxa"/>
          </w:tcPr>
          <w:p w:rsidR="003F63A5" w:rsidRPr="001E2C05" w:rsidRDefault="003F63A5" w:rsidP="00022B47">
            <w:pPr>
              <w:jc w:val="center"/>
            </w:pPr>
          </w:p>
        </w:tc>
        <w:tc>
          <w:tcPr>
            <w:tcW w:w="992" w:type="dxa"/>
          </w:tcPr>
          <w:p w:rsidR="003F63A5" w:rsidRPr="001E2C05" w:rsidRDefault="003F63A5" w:rsidP="00022B47">
            <w:pPr>
              <w:jc w:val="right"/>
            </w:pPr>
          </w:p>
        </w:tc>
        <w:tc>
          <w:tcPr>
            <w:tcW w:w="4785" w:type="dxa"/>
          </w:tcPr>
          <w:p w:rsidR="003F63A5" w:rsidRPr="001E2C05" w:rsidRDefault="003F63A5" w:rsidP="00022B47">
            <w:pPr>
              <w:suppressAutoHyphens/>
              <w:ind w:firstLine="5744"/>
            </w:pPr>
            <w:r w:rsidRPr="001E2C05">
              <w:t>П</w:t>
            </w:r>
            <w:r w:rsidR="00386DD1" w:rsidRPr="001E2C05">
              <w:t>П</w:t>
            </w:r>
            <w:r w:rsidRPr="001E2C05">
              <w:t>риложение к ППКРС                              Утверждена приказом директора   КГБПОУ «Ребрихинский лицей ПО»                                    от «__» _______20__  № ___</w:t>
            </w:r>
          </w:p>
          <w:p w:rsidR="003F63A5" w:rsidRPr="001E2C05" w:rsidRDefault="003F63A5" w:rsidP="00022B47">
            <w:pPr>
              <w:jc w:val="both"/>
            </w:pPr>
          </w:p>
        </w:tc>
      </w:tr>
    </w:tbl>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pStyle w:val="a3"/>
        <w:rPr>
          <w:rFonts w:ascii="Times New Roman" w:hAnsi="Times New Roman" w:cs="Times New Roman"/>
          <w:sz w:val="24"/>
          <w:szCs w:val="24"/>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 xml:space="preserve">рабочая ПРОГРАММа </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ОБЩЕОБРАЗОВАТЕЛЬНОЙ  УЧЕБНОЙ ДИСЦИПЛИНЫ</w:t>
      </w: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1E2C05">
        <w:rPr>
          <w:b/>
          <w:caps/>
        </w:rPr>
        <w:t>оУд</w:t>
      </w:r>
      <w:r w:rsidR="00B64CB7" w:rsidRPr="001E2C05">
        <w:rPr>
          <w:b/>
          <w:caps/>
        </w:rPr>
        <w:t>Б</w:t>
      </w:r>
      <w:r w:rsidRPr="001E2C05">
        <w:rPr>
          <w:b/>
          <w:caps/>
        </w:rPr>
        <w:t xml:space="preserve">.02 </w:t>
      </w:r>
      <w:r w:rsidR="0032504F" w:rsidRPr="001E2C05">
        <w:rPr>
          <w:b/>
          <w:caps/>
        </w:rPr>
        <w:t>«</w:t>
      </w:r>
      <w:r w:rsidRPr="001E2C05">
        <w:rPr>
          <w:b/>
          <w:caps/>
        </w:rPr>
        <w:t>Литература»</w:t>
      </w:r>
    </w:p>
    <w:p w:rsidR="003F63A5" w:rsidRPr="001E2C05" w:rsidRDefault="003F63A5" w:rsidP="00860BAF">
      <w:pPr>
        <w:jc w:val="center"/>
      </w:pPr>
      <w:r w:rsidRPr="001E2C05">
        <w:t xml:space="preserve">Профиль профессионального образования: </w:t>
      </w:r>
      <w:r w:rsidRPr="001E2C05">
        <w:rPr>
          <w:u w:val="single"/>
        </w:rPr>
        <w:t>естественнонаучный</w:t>
      </w:r>
    </w:p>
    <w:p w:rsidR="003F63A5" w:rsidRPr="001E2C05" w:rsidRDefault="003F63A5" w:rsidP="00860BAF">
      <w:pPr>
        <w:jc w:val="center"/>
      </w:pPr>
      <w:r w:rsidRPr="001E2C05">
        <w:t xml:space="preserve">Профессия СПО: </w:t>
      </w:r>
      <w:r w:rsidR="00340F3E" w:rsidRPr="001E2C05">
        <w:rPr>
          <w:u w:val="single"/>
        </w:rPr>
        <w:t>43.</w:t>
      </w:r>
      <w:r w:rsidRPr="001E2C05">
        <w:rPr>
          <w:u w:val="single"/>
        </w:rPr>
        <w:t>01.</w:t>
      </w:r>
      <w:r w:rsidR="00340F3E" w:rsidRPr="001E2C05">
        <w:rPr>
          <w:u w:val="single"/>
        </w:rPr>
        <w:t>09</w:t>
      </w:r>
      <w:r w:rsidRPr="001E2C05">
        <w:rPr>
          <w:u w:val="single"/>
        </w:rPr>
        <w:t xml:space="preserve"> Повар, кондитер</w:t>
      </w:r>
      <w:r w:rsidRPr="001E2C05">
        <w:t xml:space="preserve"> </w:t>
      </w:r>
    </w:p>
    <w:p w:rsidR="003F63A5" w:rsidRPr="001E2C05" w:rsidRDefault="003F63A5" w:rsidP="00860BAF">
      <w:pPr>
        <w:jc w:val="center"/>
      </w:pPr>
      <w:r w:rsidRPr="001E2C05">
        <w:t xml:space="preserve">Уровень изучения: </w:t>
      </w:r>
      <w:r w:rsidR="0032504F" w:rsidRPr="001E2C05">
        <w:rPr>
          <w:u w:val="single"/>
        </w:rPr>
        <w:t>базовый</w:t>
      </w:r>
    </w:p>
    <w:p w:rsidR="003F63A5" w:rsidRPr="001E2C05" w:rsidRDefault="003F63A5" w:rsidP="00860BAF">
      <w:pPr>
        <w:jc w:val="center"/>
        <w:rPr>
          <w:u w:val="single"/>
        </w:rPr>
      </w:pPr>
      <w:r w:rsidRPr="001E2C05">
        <w:t xml:space="preserve">Форма обучения: </w:t>
      </w:r>
      <w:r w:rsidRPr="001E2C05">
        <w:rPr>
          <w:u w:val="single"/>
        </w:rPr>
        <w:t>очная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Pr="001E2C05"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B0554" w:rsidP="00860BA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2018</w:t>
      </w:r>
    </w:p>
    <w:p w:rsidR="003F63A5" w:rsidRPr="001E2C05" w:rsidRDefault="003F63A5" w:rsidP="00860BAF">
      <w:pPr>
        <w:tabs>
          <w:tab w:val="left" w:pos="10992"/>
          <w:tab w:val="left" w:pos="11908"/>
          <w:tab w:val="left" w:pos="12824"/>
          <w:tab w:val="left" w:pos="13740"/>
          <w:tab w:val="left" w:pos="14656"/>
        </w:tabs>
        <w:ind w:firstLine="567"/>
        <w:jc w:val="both"/>
        <w:rPr>
          <w:rStyle w:val="4"/>
          <w:rFonts w:ascii="Times New Roman" w:hAnsi="Times New Roman" w:cs="Times New Roman"/>
          <w:i w:val="0"/>
          <w:iCs w:val="0"/>
          <w:sz w:val="24"/>
          <w:szCs w:val="24"/>
        </w:rPr>
      </w:pPr>
      <w:r w:rsidRPr="001E2C05">
        <w:lastRenderedPageBreak/>
        <w:t>Рабочая программа учебной дисциплины</w:t>
      </w:r>
      <w:r w:rsidRPr="001E2C05">
        <w:rPr>
          <w:caps/>
        </w:rPr>
        <w:t xml:space="preserve"> </w:t>
      </w:r>
      <w:r w:rsidR="0032504F" w:rsidRPr="001E2C05">
        <w:rPr>
          <w:caps/>
        </w:rPr>
        <w:t>«</w:t>
      </w:r>
      <w:r w:rsidRPr="001E2C05">
        <w:t>Литература</w:t>
      </w:r>
      <w:r w:rsidR="0032504F" w:rsidRPr="001E2C05">
        <w:t>»</w:t>
      </w:r>
      <w:r w:rsidRPr="001E2C05">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81A68" w:rsidRPr="001E2C05">
        <w:t xml:space="preserve"> </w:t>
      </w:r>
      <w:r w:rsidR="001545BA" w:rsidRPr="001E2C05">
        <w:rPr>
          <w:caps/>
        </w:rPr>
        <w:t>«</w:t>
      </w:r>
      <w:r w:rsidR="00A81A68" w:rsidRPr="001E2C05">
        <w:t>Литература»</w:t>
      </w:r>
      <w:r w:rsidRPr="001E2C05">
        <w:t>, р</w:t>
      </w:r>
      <w:r w:rsidRPr="001E2C05">
        <w:rPr>
          <w:rStyle w:val="4"/>
          <w:rFonts w:ascii="Times New Roman" w:hAnsi="Times New Roman" w:cs="Times New Roman"/>
          <w:i w:val="0"/>
          <w:iCs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1E2C05">
        <w:rPr>
          <w:lang w:eastAsia="en-US"/>
        </w:rPr>
        <w:t>№3 от 21.07.2015г</w:t>
      </w:r>
      <w:r w:rsidRPr="001E2C05">
        <w:rPr>
          <w:rStyle w:val="4"/>
          <w:rFonts w:ascii="Times New Roman" w:hAnsi="Times New Roman" w:cs="Times New Roman"/>
          <w:i w:val="0"/>
          <w:iCs w:val="0"/>
          <w:sz w:val="24"/>
          <w:szCs w:val="24"/>
        </w:rPr>
        <w:t>, р</w:t>
      </w:r>
      <w:r w:rsidR="00A81A68" w:rsidRPr="001E2C05">
        <w:rPr>
          <w:rStyle w:val="4"/>
          <w:rFonts w:ascii="Times New Roman" w:hAnsi="Times New Roman" w:cs="Times New Roman"/>
          <w:i w:val="0"/>
          <w:iCs w:val="0"/>
          <w:sz w:val="24"/>
          <w:szCs w:val="24"/>
        </w:rPr>
        <w:t>егистрационный номер рецензии 38</w:t>
      </w:r>
      <w:r w:rsidRPr="001E2C05">
        <w:rPr>
          <w:rStyle w:val="4"/>
          <w:rFonts w:ascii="Times New Roman" w:hAnsi="Times New Roman" w:cs="Times New Roman"/>
          <w:i w:val="0"/>
          <w:iCs w:val="0"/>
          <w:sz w:val="24"/>
          <w:szCs w:val="24"/>
        </w:rPr>
        <w:t xml:space="preserve">2 от 23 июля </w:t>
      </w:r>
      <w:smartTag w:uri="urn:schemas-microsoft-com:office:smarttags" w:element="metricconverter">
        <w:smartTagPr>
          <w:attr w:name="ProductID" w:val="2015 г"/>
        </w:smartTagPr>
        <w:r w:rsidRPr="001E2C05">
          <w:rPr>
            <w:rStyle w:val="4"/>
            <w:rFonts w:ascii="Times New Roman" w:hAnsi="Times New Roman" w:cs="Times New Roman"/>
            <w:i w:val="0"/>
            <w:iCs w:val="0"/>
            <w:sz w:val="24"/>
            <w:szCs w:val="24"/>
          </w:rPr>
          <w:t>2015 г</w:t>
        </w:r>
      </w:smartTag>
      <w:r w:rsidRPr="001E2C05">
        <w:rPr>
          <w:rStyle w:val="4"/>
          <w:rFonts w:ascii="Times New Roman" w:hAnsi="Times New Roman" w:cs="Times New Roman"/>
          <w:i w:val="0"/>
          <w:iCs w:val="0"/>
          <w:sz w:val="24"/>
          <w:szCs w:val="24"/>
        </w:rPr>
        <w:t>. ФГАУ «ФИРО».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rPr>
          <w:i/>
          <w:iCs/>
          <w:vertAlign w:val="superscript"/>
        </w:rPr>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Организация-разработчик: КГБПОУ «Ребрихинский лицей ПО»</w:t>
      </w:r>
    </w:p>
    <w:p w:rsidR="003F63A5" w:rsidRPr="001E2C05" w:rsidRDefault="003F63A5" w:rsidP="00860BAF">
      <w:pPr>
        <w:widowControl w:val="0"/>
        <w:tabs>
          <w:tab w:val="left" w:pos="10992"/>
          <w:tab w:val="left" w:pos="11908"/>
          <w:tab w:val="left" w:pos="12824"/>
          <w:tab w:val="left" w:pos="13740"/>
          <w:tab w:val="left" w:pos="14656"/>
        </w:tabs>
        <w:suppressAutoHyphens/>
        <w:ind w:firstLine="567"/>
      </w:pPr>
    </w:p>
    <w:p w:rsidR="003F63A5" w:rsidRPr="001E2C05" w:rsidRDefault="003F63A5" w:rsidP="00860BAF">
      <w:pPr>
        <w:widowControl w:val="0"/>
        <w:tabs>
          <w:tab w:val="left" w:pos="10992"/>
          <w:tab w:val="left" w:pos="11908"/>
          <w:tab w:val="left" w:pos="12824"/>
          <w:tab w:val="left" w:pos="13740"/>
          <w:tab w:val="left" w:pos="14656"/>
        </w:tabs>
        <w:suppressAutoHyphens/>
      </w:pPr>
      <w:r w:rsidRPr="001E2C05">
        <w:t xml:space="preserve">Разработчики: </w:t>
      </w:r>
      <w:r w:rsidR="001545BA" w:rsidRPr="001E2C05">
        <w:t>Гаан М.П., преподаватель русского языка и литературы</w:t>
      </w:r>
    </w:p>
    <w:p w:rsidR="003F63A5" w:rsidRPr="001E2C05" w:rsidRDefault="003F63A5" w:rsidP="00860BAF">
      <w:pPr>
        <w:widowControl w:val="0"/>
        <w:suppressAutoHyphens/>
      </w:pPr>
    </w:p>
    <w:p w:rsidR="003F63A5" w:rsidRPr="001E2C05" w:rsidRDefault="003F63A5" w:rsidP="00860BAF">
      <w:pPr>
        <w:widowControl w:val="0"/>
        <w:suppressAutoHyphen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 xml:space="preserve">Рекомендована методической комиссией (МК) преподавателей общеобразовательных дисциплин протокол № </w:t>
      </w:r>
      <w:r w:rsidR="00A6767F" w:rsidRPr="001E2C05">
        <w:t xml:space="preserve">10 </w:t>
      </w:r>
      <w:r w:rsidRPr="001E2C05">
        <w:t xml:space="preserve"> от «</w:t>
      </w:r>
      <w:r w:rsidR="003B0554">
        <w:t>22» июня 2018</w:t>
      </w:r>
      <w:r w:rsidRPr="001E2C05">
        <w:t xml:space="preserve"> г.</w:t>
      </w:r>
    </w:p>
    <w:p w:rsidR="003F63A5" w:rsidRPr="001E2C05" w:rsidRDefault="003F63A5" w:rsidP="00860BAF">
      <w:pPr>
        <w:shd w:val="clear" w:color="auto" w:fill="FFFFFF"/>
        <w:tabs>
          <w:tab w:val="left" w:pos="10992"/>
          <w:tab w:val="left" w:pos="11908"/>
          <w:tab w:val="left" w:pos="12824"/>
          <w:tab w:val="left" w:pos="13740"/>
          <w:tab w:val="left" w:pos="14656"/>
        </w:tabs>
      </w:pPr>
    </w:p>
    <w:p w:rsidR="003F63A5" w:rsidRPr="001E2C05" w:rsidRDefault="003F63A5" w:rsidP="00860BAF">
      <w:pPr>
        <w:shd w:val="clear" w:color="auto" w:fill="FFFFFF"/>
        <w:tabs>
          <w:tab w:val="left" w:pos="10992"/>
          <w:tab w:val="left" w:pos="11908"/>
          <w:tab w:val="left" w:pos="12824"/>
          <w:tab w:val="left" w:pos="13740"/>
          <w:tab w:val="left" w:pos="14656"/>
        </w:tabs>
      </w:pPr>
      <w:r w:rsidRPr="001E2C05">
        <w:t>Председатель МК</w:t>
      </w:r>
      <w:r w:rsidR="006D0C0E">
        <w:t xml:space="preserve"> ООД</w:t>
      </w:r>
      <w:r w:rsidRPr="001E2C05">
        <w:t xml:space="preserve"> ________________ (</w:t>
      </w:r>
      <w:r w:rsidRPr="001E2C05">
        <w:rPr>
          <w:u w:val="single"/>
        </w:rPr>
        <w:t>Т.С. Чернакова</w:t>
      </w:r>
      <w:r w:rsidRPr="001E2C05">
        <w:t>)</w:t>
      </w:r>
    </w:p>
    <w:p w:rsidR="003F63A5" w:rsidRPr="001E2C05" w:rsidRDefault="003F63A5" w:rsidP="00A81A68">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подпись               инициалы, фамилия</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t>Согласована</w:t>
      </w:r>
    </w:p>
    <w:p w:rsidR="003F63A5" w:rsidRPr="001E2C05" w:rsidRDefault="003F63A5" w:rsidP="00A81A68">
      <w:pPr>
        <w:shd w:val="clear" w:color="auto" w:fill="FFFFFF"/>
        <w:tabs>
          <w:tab w:val="left" w:pos="10992"/>
          <w:tab w:val="left" w:pos="11908"/>
          <w:tab w:val="left" w:pos="12824"/>
          <w:tab w:val="left" w:pos="13740"/>
          <w:tab w:val="left" w:pos="14656"/>
        </w:tabs>
      </w:pPr>
      <w:r w:rsidRPr="001E2C05">
        <w:rPr>
          <w:u w:val="single"/>
        </w:rPr>
        <w:t>заместитель директора по ООД</w:t>
      </w:r>
      <w:r w:rsidRPr="001E2C05">
        <w:t xml:space="preserve"> _______________</w:t>
      </w:r>
      <w:r w:rsidR="00A81A68" w:rsidRPr="001E2C05">
        <w:t xml:space="preserve"> </w:t>
      </w:r>
      <w:r w:rsidRPr="001E2C05">
        <w:t>(</w:t>
      </w:r>
      <w:r w:rsidRPr="001E2C05">
        <w:rPr>
          <w:u w:val="single"/>
        </w:rPr>
        <w:t>Т.Ю. Загоруйко</w:t>
      </w:r>
      <w:r w:rsidRPr="001E2C05">
        <w:t>)</w:t>
      </w:r>
    </w:p>
    <w:p w:rsidR="003F63A5" w:rsidRPr="001E2C05" w:rsidRDefault="003F63A5" w:rsidP="00860BAF">
      <w:pPr>
        <w:shd w:val="clear" w:color="auto" w:fill="FFFFFF"/>
        <w:tabs>
          <w:tab w:val="left" w:pos="10992"/>
          <w:tab w:val="left" w:pos="11908"/>
          <w:tab w:val="left" w:pos="12824"/>
          <w:tab w:val="left" w:pos="13740"/>
          <w:tab w:val="left" w:pos="14656"/>
        </w:tabs>
        <w:rPr>
          <w:sz w:val="16"/>
          <w:szCs w:val="16"/>
        </w:rPr>
      </w:pPr>
      <w:r w:rsidRPr="001E2C05">
        <w:rPr>
          <w:sz w:val="16"/>
          <w:szCs w:val="16"/>
        </w:rPr>
        <w:t xml:space="preserve">                            должность                                                            подпись                      инициалы, фамилия</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br w:type="page"/>
      </w:r>
    </w:p>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3F63A5" w:rsidRPr="001E2C05" w:rsidTr="00022B47">
        <w:tc>
          <w:tcPr>
            <w:tcW w:w="8505" w:type="dxa"/>
          </w:tcPr>
          <w:p w:rsidR="003F63A5" w:rsidRPr="001E2C05" w:rsidRDefault="003F63A5" w:rsidP="00022B47">
            <w:pPr>
              <w:pStyle w:val="1"/>
              <w:spacing w:line="276" w:lineRule="auto"/>
              <w:jc w:val="both"/>
              <w:rPr>
                <w:b/>
                <w:bCs/>
                <w:caps/>
              </w:rPr>
            </w:pPr>
          </w:p>
        </w:tc>
        <w:tc>
          <w:tcPr>
            <w:tcW w:w="1418" w:type="dxa"/>
          </w:tcPr>
          <w:p w:rsidR="003F63A5" w:rsidRPr="001E2C05" w:rsidRDefault="003F63A5" w:rsidP="00022B47">
            <w:pPr>
              <w:jc w:val="center"/>
            </w:pPr>
            <w:r w:rsidRPr="001E2C05">
              <w:t>стр.</w:t>
            </w:r>
          </w:p>
        </w:tc>
      </w:tr>
      <w:tr w:rsidR="003F63A5" w:rsidRPr="001E2C05" w:rsidTr="00022B47">
        <w:tc>
          <w:tcPr>
            <w:tcW w:w="8505" w:type="dxa"/>
          </w:tcPr>
          <w:p w:rsidR="003F63A5" w:rsidRPr="001E2C05" w:rsidRDefault="003F63A5" w:rsidP="00340F3E">
            <w:pPr>
              <w:pStyle w:val="1"/>
              <w:numPr>
                <w:ilvl w:val="0"/>
                <w:numId w:val="32"/>
              </w:numPr>
              <w:ind w:left="-2" w:firstLine="0"/>
              <w:jc w:val="both"/>
              <w:rPr>
                <w:caps/>
              </w:rPr>
            </w:pPr>
            <w:r w:rsidRPr="001E2C05">
              <w:t>Пояснительная записка</w:t>
            </w:r>
          </w:p>
          <w:p w:rsidR="003F63A5" w:rsidRPr="001E2C05" w:rsidRDefault="003F63A5" w:rsidP="00340F3E">
            <w:pPr>
              <w:tabs>
                <w:tab w:val="num" w:pos="426"/>
              </w:tabs>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ind w:left="-2" w:firstLine="0"/>
              <w:jc w:val="both"/>
            </w:pPr>
            <w:r w:rsidRPr="001E2C05">
              <w:t>Тематический план</w:t>
            </w:r>
          </w:p>
          <w:p w:rsidR="003F63A5" w:rsidRPr="001E2C05" w:rsidRDefault="003F63A5" w:rsidP="00340F3E">
            <w:pPr>
              <w:ind w:left="140"/>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Содержание учебной дисциплины</w:t>
            </w:r>
          </w:p>
          <w:p w:rsidR="003F63A5" w:rsidRPr="001E2C05" w:rsidRDefault="003F63A5" w:rsidP="00022B47">
            <w:pPr>
              <w:pStyle w:val="1"/>
              <w:jc w:val="both"/>
            </w:pPr>
          </w:p>
        </w:tc>
        <w:tc>
          <w:tcPr>
            <w:tcW w:w="1418" w:type="dxa"/>
          </w:tcPr>
          <w:p w:rsidR="003F63A5" w:rsidRPr="001E2C05" w:rsidRDefault="003F63A5" w:rsidP="00022B47">
            <w:pPr>
              <w:jc w:val="center"/>
            </w:pPr>
          </w:p>
        </w:tc>
      </w:tr>
      <w:tr w:rsidR="003F63A5" w:rsidRPr="001E2C05" w:rsidTr="00022B47">
        <w:trPr>
          <w:trHeight w:val="670"/>
        </w:trPr>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Условия реализации рабочей программы учебной дисциплины</w:t>
            </w:r>
          </w:p>
          <w:p w:rsidR="003F63A5" w:rsidRPr="001E2C05" w:rsidRDefault="003F63A5" w:rsidP="00022B47">
            <w:pPr>
              <w:pStyle w:val="1"/>
              <w:tabs>
                <w:tab w:val="num" w:pos="0"/>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rPr>
                <w:caps/>
              </w:rPr>
            </w:pPr>
            <w:r w:rsidRPr="001E2C05">
              <w:t>Контроль и оценка результатов освоения учебной дисциплины</w:t>
            </w:r>
          </w:p>
          <w:p w:rsidR="003F63A5" w:rsidRPr="001E2C05" w:rsidRDefault="003F63A5" w:rsidP="00022B47">
            <w:pPr>
              <w:pStyle w:val="1"/>
              <w:tabs>
                <w:tab w:val="num" w:pos="426"/>
              </w:tabs>
              <w:jc w:val="both"/>
              <w:rPr>
                <w:caps/>
              </w:rPr>
            </w:pPr>
          </w:p>
        </w:tc>
        <w:tc>
          <w:tcPr>
            <w:tcW w:w="1418" w:type="dxa"/>
          </w:tcPr>
          <w:p w:rsidR="003F63A5" w:rsidRPr="001E2C05" w:rsidRDefault="003F63A5" w:rsidP="00022B47">
            <w:pPr>
              <w:jc w:val="center"/>
            </w:pPr>
            <w:r w:rsidRPr="001E2C05">
              <w:t>….</w:t>
            </w:r>
          </w:p>
        </w:tc>
      </w:tr>
      <w:tr w:rsidR="003F63A5" w:rsidRPr="001E2C05" w:rsidTr="00022B47">
        <w:tc>
          <w:tcPr>
            <w:tcW w:w="8505" w:type="dxa"/>
          </w:tcPr>
          <w:p w:rsidR="003F63A5" w:rsidRPr="001E2C05" w:rsidRDefault="003F63A5" w:rsidP="00340F3E">
            <w:pPr>
              <w:pStyle w:val="1"/>
              <w:numPr>
                <w:ilvl w:val="0"/>
                <w:numId w:val="32"/>
              </w:numPr>
              <w:tabs>
                <w:tab w:val="num" w:pos="644"/>
              </w:tabs>
              <w:ind w:left="0" w:firstLine="0"/>
              <w:jc w:val="both"/>
            </w:pPr>
            <w:r w:rsidRPr="001E2C05">
              <w:t>Лист внесения изменений</w:t>
            </w:r>
          </w:p>
        </w:tc>
        <w:tc>
          <w:tcPr>
            <w:tcW w:w="1418" w:type="dxa"/>
          </w:tcPr>
          <w:p w:rsidR="003F63A5" w:rsidRPr="001E2C05" w:rsidRDefault="003F63A5" w:rsidP="00022B47">
            <w:pPr>
              <w:jc w:val="center"/>
            </w:pPr>
            <w:r w:rsidRPr="001E2C05">
              <w:t>….</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4A4AEC" w:rsidRPr="001E2C05" w:rsidRDefault="004A4AEC" w:rsidP="00860BAF"/>
    <w:p w:rsidR="003F63A5" w:rsidRPr="001E2C05" w:rsidRDefault="003F63A5" w:rsidP="00860BAF">
      <w:pPr>
        <w:jc w:val="center"/>
        <w:rPr>
          <w:b/>
          <w:sz w:val="28"/>
          <w:szCs w:val="28"/>
        </w:rPr>
      </w:pPr>
      <w:r w:rsidRPr="001E2C05">
        <w:rPr>
          <w:b/>
          <w:sz w:val="28"/>
          <w:szCs w:val="28"/>
        </w:rPr>
        <w:t>ПОЯСНИТЕЛЬНАЯ ЗАПИСКА</w:t>
      </w:r>
    </w:p>
    <w:p w:rsidR="003F63A5" w:rsidRPr="001E2C05" w:rsidRDefault="003F63A5" w:rsidP="00860BAF">
      <w:pPr>
        <w:jc w:val="center"/>
      </w:pPr>
    </w:p>
    <w:p w:rsidR="003F63A5" w:rsidRPr="001E2C05" w:rsidRDefault="003F63A5" w:rsidP="00860BAF">
      <w:pPr>
        <w:pStyle w:val="a8"/>
        <w:spacing w:after="0"/>
        <w:ind w:firstLine="567"/>
        <w:jc w:val="both"/>
      </w:pPr>
      <w:r w:rsidRPr="001E2C05">
        <w:t xml:space="preserve">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13126C" w:rsidRPr="001E2C05">
        <w:rPr>
          <w:caps/>
        </w:rPr>
        <w:t>«</w:t>
      </w:r>
      <w:r w:rsidR="0013126C" w:rsidRPr="001E2C05">
        <w:t xml:space="preserve">Литература»  </w:t>
      </w:r>
      <w:r w:rsidRPr="001E2C05">
        <w:t>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w:t>
      </w:r>
      <w:r w:rsidR="007558E9" w:rsidRPr="001E2C05">
        <w:t xml:space="preserve">  и</w:t>
      </w:r>
      <w:r w:rsidRPr="001E2C05">
        <w:t xml:space="preserve"> </w:t>
      </w:r>
      <w:r w:rsidR="007558E9" w:rsidRPr="001E2C05">
        <w:t>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w:t>
      </w:r>
      <w:r w:rsidR="006D0C0E">
        <w:t xml:space="preserve"> России от 17.03.2015 № 06-259), </w:t>
      </w:r>
      <w:r w:rsidRPr="001E2C05">
        <w:t xml:space="preserve">с учетом </w:t>
      </w:r>
      <w:r w:rsidR="00A70E10" w:rsidRPr="001E2C05">
        <w:t>Концепции преподавания русского языка и литературы в Российской Федерации, утвержденной распоряжением Правительства Российской Федер</w:t>
      </w:r>
      <w:r w:rsidR="006D0C0E">
        <w:t>ации от 9 апреля 2016 г. №637-р</w:t>
      </w:r>
      <w:r w:rsidR="00A70E10" w:rsidRPr="001E2C05">
        <w:t xml:space="preserve"> и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w:t>
      </w:r>
      <w:r w:rsidR="007558E9" w:rsidRPr="001E2C05">
        <w:t>кол от 28 июня 2016 г. №2/16-з).</w:t>
      </w:r>
      <w:r w:rsidR="00A70E10" w:rsidRPr="001E2C05">
        <w:t xml:space="preserve"> </w:t>
      </w:r>
    </w:p>
    <w:p w:rsidR="003F63A5" w:rsidRPr="001E2C05" w:rsidRDefault="003F63A5" w:rsidP="00860BAF">
      <w:pPr>
        <w:tabs>
          <w:tab w:val="left" w:pos="10992"/>
          <w:tab w:val="left" w:pos="11908"/>
          <w:tab w:val="left" w:pos="12824"/>
          <w:tab w:val="left" w:pos="13740"/>
          <w:tab w:val="left" w:pos="14656"/>
        </w:tabs>
        <w:ind w:firstLine="567"/>
        <w:rPr>
          <w:b/>
          <w:bCs/>
        </w:rPr>
      </w:pPr>
      <w:r w:rsidRPr="001E2C05">
        <w:rPr>
          <w:b/>
          <w:bCs/>
        </w:rPr>
        <w:t>1.1. Область применения программы</w:t>
      </w:r>
    </w:p>
    <w:p w:rsidR="003F63A5" w:rsidRPr="001E2C05" w:rsidRDefault="003F63A5" w:rsidP="00E70AFC">
      <w:pPr>
        <w:tabs>
          <w:tab w:val="left" w:pos="10992"/>
          <w:tab w:val="left" w:pos="11908"/>
          <w:tab w:val="left" w:pos="12824"/>
          <w:tab w:val="left" w:pos="13740"/>
          <w:tab w:val="left" w:pos="14656"/>
        </w:tabs>
        <w:ind w:firstLine="567"/>
        <w:jc w:val="both"/>
      </w:pPr>
      <w:r w:rsidRPr="001E2C05">
        <w:t>Рабочая программа учебной дисциплины является частью основной профессиональной образовательной программы по профессии СПО</w:t>
      </w:r>
      <w:r w:rsidRPr="001E2C05">
        <w:rPr>
          <w:b/>
          <w:bCs/>
        </w:rPr>
        <w:t xml:space="preserve"> </w:t>
      </w:r>
      <w:r w:rsidRPr="001E2C05">
        <w:t>43.01.09 Повар, кондитер.</w:t>
      </w:r>
    </w:p>
    <w:p w:rsidR="003F63A5" w:rsidRPr="001E2C05" w:rsidRDefault="003F63A5" w:rsidP="00A03933">
      <w:pPr>
        <w:tabs>
          <w:tab w:val="left" w:pos="10992"/>
          <w:tab w:val="left" w:pos="11908"/>
          <w:tab w:val="left" w:pos="12824"/>
          <w:tab w:val="left" w:pos="13740"/>
          <w:tab w:val="left" w:pos="14656"/>
        </w:tabs>
        <w:ind w:firstLine="567"/>
        <w:jc w:val="both"/>
      </w:pPr>
      <w:r w:rsidRPr="001E2C05">
        <w:rPr>
          <w:b/>
          <w:bCs/>
        </w:rPr>
        <w:t xml:space="preserve">1.2. </w:t>
      </w:r>
      <w:r w:rsidR="00A03933" w:rsidRPr="001E2C05">
        <w:rPr>
          <w:b/>
          <w:bCs/>
        </w:rPr>
        <w:t xml:space="preserve">Место дисциплины в структуре основной профессиональной образовательной программы: </w:t>
      </w:r>
      <w:r w:rsidR="00A03933" w:rsidRPr="001E2C05">
        <w:rPr>
          <w:bCs/>
        </w:rPr>
        <w:t xml:space="preserve">В </w:t>
      </w:r>
      <w:r w:rsidR="00A03933" w:rsidRPr="001E2C05">
        <w:t>учебных планах ППКРС, по профессии 43.01.09 Повар, кондитер учебная дисциплина «Литература» входит в состав общих общеобразовательных учебных дисциплин, формируемых из обязательных предметных областей ФГОС среднего общего образования, естественнонаучного профиля, уровень изучения – базовый.</w:t>
      </w:r>
    </w:p>
    <w:p w:rsidR="003F63A5" w:rsidRPr="001E2C05" w:rsidRDefault="003F63A5" w:rsidP="00860BAF">
      <w:pPr>
        <w:tabs>
          <w:tab w:val="left" w:pos="10992"/>
          <w:tab w:val="left" w:pos="11908"/>
          <w:tab w:val="left" w:pos="12824"/>
          <w:tab w:val="left" w:pos="13740"/>
          <w:tab w:val="left" w:pos="14656"/>
        </w:tabs>
        <w:ind w:firstLine="567"/>
        <w:jc w:val="both"/>
      </w:pPr>
      <w:r w:rsidRPr="001E2C05">
        <w:rPr>
          <w:b/>
          <w:bCs/>
        </w:rPr>
        <w:t>1.3. Цели и задачи дисциплины – требования к результатам освоения дисциплины:</w:t>
      </w:r>
    </w:p>
    <w:p w:rsidR="003F63A5" w:rsidRPr="001E2C05" w:rsidRDefault="003F63A5" w:rsidP="00860BAF">
      <w:pPr>
        <w:autoSpaceDE w:val="0"/>
        <w:autoSpaceDN w:val="0"/>
        <w:adjustRightInd w:val="0"/>
        <w:jc w:val="both"/>
        <w:rPr>
          <w:bCs/>
          <w:lang w:eastAsia="en-US"/>
        </w:rPr>
      </w:pPr>
      <w:r w:rsidRPr="001E2C05">
        <w:rPr>
          <w:lang w:eastAsia="en-US"/>
        </w:rPr>
        <w:t xml:space="preserve">Содержание программы </w:t>
      </w:r>
      <w:r w:rsidR="0013126C" w:rsidRPr="001E2C05">
        <w:rPr>
          <w:caps/>
        </w:rPr>
        <w:t>«</w:t>
      </w:r>
      <w:r w:rsidR="0013126C" w:rsidRPr="001E2C05">
        <w:t xml:space="preserve">Литература» </w:t>
      </w:r>
      <w:r w:rsidRPr="001E2C05">
        <w:rPr>
          <w:lang w:eastAsia="en-US"/>
        </w:rPr>
        <w:t xml:space="preserve">направлено на достижение следующих </w:t>
      </w:r>
      <w:r w:rsidRPr="001E2C05">
        <w:rPr>
          <w:bCs/>
          <w:lang w:eastAsia="en-US"/>
        </w:rPr>
        <w:t>целей:</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воспитание духово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3F63A5" w:rsidRPr="001E2C05" w:rsidRDefault="003F63A5" w:rsidP="00022B47">
      <w:pPr>
        <w:numPr>
          <w:ilvl w:val="0"/>
          <w:numId w:val="21"/>
        </w:numPr>
        <w:autoSpaceDE w:val="0"/>
        <w:autoSpaceDN w:val="0"/>
        <w:adjustRightInd w:val="0"/>
        <w:ind w:left="0" w:firstLine="0"/>
        <w:jc w:val="both"/>
        <w:rPr>
          <w:lang w:eastAsia="en-US"/>
        </w:rPr>
      </w:pPr>
      <w:r w:rsidRPr="001E2C05">
        <w:rPr>
          <w:lang w:eastAsia="en-US"/>
        </w:rPr>
        <w:t xml:space="preserve">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обучающихся. </w:t>
      </w:r>
    </w:p>
    <w:p w:rsidR="003F63A5" w:rsidRPr="001E2C05" w:rsidRDefault="003F63A5" w:rsidP="00022B47">
      <w:pPr>
        <w:numPr>
          <w:ilvl w:val="0"/>
          <w:numId w:val="20"/>
        </w:numPr>
        <w:autoSpaceDE w:val="0"/>
        <w:autoSpaceDN w:val="0"/>
        <w:adjustRightInd w:val="0"/>
        <w:ind w:left="0" w:firstLine="0"/>
        <w:jc w:val="both"/>
        <w:rPr>
          <w:lang w:eastAsia="en-US"/>
        </w:rPr>
      </w:pPr>
      <w:r w:rsidRPr="001E2C05">
        <w:rPr>
          <w:lang w:eastAsia="en-US"/>
        </w:rPr>
        <w:t>освоение текстов художественных  произведений в единстве содержани</w:t>
      </w:r>
      <w:r w:rsidR="00B91D9C" w:rsidRPr="001E2C05">
        <w:rPr>
          <w:lang w:eastAsia="en-US"/>
        </w:rPr>
        <w:t>я и  формы, основных  историко-</w:t>
      </w:r>
      <w:r w:rsidRPr="001E2C05">
        <w:rPr>
          <w:lang w:eastAsia="en-US"/>
        </w:rPr>
        <w:t>литерат</w:t>
      </w:r>
      <w:r w:rsidR="00B91D9C" w:rsidRPr="001E2C05">
        <w:rPr>
          <w:lang w:eastAsia="en-US"/>
        </w:rPr>
        <w:t>урных сведений и    теоретико-</w:t>
      </w:r>
      <w:r w:rsidRPr="001E2C05">
        <w:rPr>
          <w:lang w:eastAsia="en-US"/>
        </w:rPr>
        <w:t xml:space="preserve">литературных понятий; формирование общего представления об историко-литературном процессе;  </w:t>
      </w:r>
    </w:p>
    <w:p w:rsidR="003F63A5" w:rsidRPr="001E2C05" w:rsidRDefault="003F63A5" w:rsidP="00022B47">
      <w:pPr>
        <w:numPr>
          <w:ilvl w:val="0"/>
          <w:numId w:val="19"/>
        </w:numPr>
        <w:autoSpaceDE w:val="0"/>
        <w:autoSpaceDN w:val="0"/>
        <w:adjustRightInd w:val="0"/>
        <w:ind w:left="0" w:firstLine="0"/>
        <w:jc w:val="both"/>
        <w:rPr>
          <w:lang w:eastAsia="en-US"/>
        </w:rPr>
      </w:pPr>
      <w:r w:rsidRPr="001E2C05">
        <w:t>совершенствование умений анализа и интерпретации литературного произведения как художественного целого в его историко-литературной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3F63A5" w:rsidRPr="001E2C05" w:rsidRDefault="003F63A5" w:rsidP="00340F3E">
      <w:pPr>
        <w:autoSpaceDE w:val="0"/>
        <w:autoSpaceDN w:val="0"/>
        <w:adjustRightInd w:val="0"/>
        <w:jc w:val="both"/>
      </w:pPr>
      <w:r w:rsidRPr="001E2C05">
        <w:rPr>
          <w:lang w:eastAsia="en-US"/>
        </w:rPr>
        <w:tab/>
      </w:r>
      <w:r w:rsidRPr="001E2C05">
        <w:t>Литературе принадлежит ведущее место в эмоциональном, интеллектуальном и эстетическом развитии человека, формировании его миропонимания и национального самосознания. Литература как феномен культуры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 Литература формирует духовный облик и нравственные ориентиры молодого поколения.</w:t>
      </w:r>
    </w:p>
    <w:p w:rsidR="003F63A5" w:rsidRPr="001E2C05" w:rsidRDefault="003F63A5" w:rsidP="0014767E">
      <w:pPr>
        <w:autoSpaceDE w:val="0"/>
        <w:autoSpaceDN w:val="0"/>
        <w:adjustRightInd w:val="0"/>
        <w:ind w:firstLine="708"/>
        <w:jc w:val="both"/>
      </w:pPr>
      <w:r w:rsidRPr="001E2C05">
        <w:t xml:space="preserve">Основой содержания учебной дисциплины </w:t>
      </w:r>
      <w:r w:rsidR="0013126C" w:rsidRPr="001E2C05">
        <w:rPr>
          <w:caps/>
        </w:rPr>
        <w:t>«</w:t>
      </w:r>
      <w:r w:rsidR="0013126C" w:rsidRPr="001E2C05">
        <w:t xml:space="preserve">Литература» </w:t>
      </w:r>
      <w:r w:rsidRPr="001E2C05">
        <w:t xml:space="preserve"> являются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Обучающиеся постигают категории   справедливости, чести, патриотизма, любви к человеку, семье; понимают, что наци</w:t>
      </w:r>
      <w:r w:rsidR="0013126C" w:rsidRPr="001E2C05">
        <w:t>о</w:t>
      </w:r>
      <w:r w:rsidRPr="001E2C05">
        <w:t>нальная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w:t>
      </w:r>
      <w:r w:rsidR="0013126C" w:rsidRPr="001E2C05">
        <w:t>о</w:t>
      </w:r>
      <w:r w:rsidRPr="001E2C05">
        <w:t xml:space="preserve">вать и интерпретировать художественный текст возможны только при соответствующей </w:t>
      </w:r>
      <w:r w:rsidR="0013126C" w:rsidRPr="001E2C05">
        <w:t>эмоци</w:t>
      </w:r>
      <w:r w:rsidRPr="001E2C05">
        <w:t>онально-эстетической</w:t>
      </w:r>
      <w:r w:rsidR="0013126C" w:rsidRPr="001E2C05">
        <w:t xml:space="preserve"> </w:t>
      </w:r>
      <w:r w:rsidRPr="001E2C05">
        <w:t>реакции читателя. Ее качество непосредственно зависит от читательской компетенции, включающей способность наслаждаться произведениями сл</w:t>
      </w:r>
      <w:r w:rsidR="0013126C" w:rsidRPr="001E2C05">
        <w:t>о</w:t>
      </w:r>
      <w:r w:rsidRPr="001E2C05">
        <w:t xml:space="preserve">весного искусства, развитый художественный вкус, необходимый объем историко-литературных знаний и умений, отвечающий возрастным особенностям учащегося. </w:t>
      </w:r>
    </w:p>
    <w:p w:rsidR="003F63A5" w:rsidRPr="001E2C05" w:rsidRDefault="003F63A5" w:rsidP="00340F3E">
      <w:pPr>
        <w:autoSpaceDE w:val="0"/>
        <w:autoSpaceDN w:val="0"/>
        <w:adjustRightInd w:val="0"/>
        <w:ind w:firstLine="708"/>
        <w:jc w:val="both"/>
      </w:pPr>
      <w:r w:rsidRPr="001E2C05">
        <w:t xml:space="preserve">Изучение литературы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При освоении </w:t>
      </w:r>
      <w:r w:rsidR="00340F3E" w:rsidRPr="001E2C05">
        <w:t>профессий СПО естественно</w:t>
      </w:r>
      <w:r w:rsidRPr="001E2C05">
        <w:t>научного профилей профессионального образования литература изучается на базовом уровне ФГОС среднего общего образования</w:t>
      </w:r>
      <w:r w:rsidR="0013126C" w:rsidRPr="001E2C05">
        <w:t>.</w:t>
      </w:r>
    </w:p>
    <w:p w:rsidR="003F63A5" w:rsidRPr="001E2C05" w:rsidRDefault="003F63A5" w:rsidP="0014767E">
      <w:pPr>
        <w:autoSpaceDE w:val="0"/>
        <w:autoSpaceDN w:val="0"/>
        <w:adjustRightInd w:val="0"/>
        <w:ind w:firstLine="708"/>
        <w:jc w:val="both"/>
      </w:pPr>
      <w:r w:rsidRPr="001E2C05">
        <w:t>Изучение учебного материала по литературе предполагает дифференциацию уровней достижения обучающимися поставленных целей. Так,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 так и в овладении способами грамотного выражения своих мыслей устно и письменно, освоении навыков общения с другими людьми. На уровне ознакомления осваиваются такие элементы содержания, как фундаментальные идеи и ценности, образующие основу человеческой культуры и обеспечивающие миропонимание и мировоззрение человека, включенного в современную общественную культуру</w:t>
      </w:r>
      <w:r w:rsidRPr="001E2C05">
        <w:rPr>
          <w:rFonts w:ascii="SchoolBookCSanPin-Regular" w:hAnsi="SchoolBookCSanPin-Regular" w:cs="SchoolBookCSanPin-Regular"/>
          <w:sz w:val="21"/>
          <w:szCs w:val="21"/>
        </w:rPr>
        <w:t>.</w:t>
      </w:r>
    </w:p>
    <w:p w:rsidR="003F63A5" w:rsidRPr="001E2C05" w:rsidRDefault="003F63A5" w:rsidP="0014767E">
      <w:pPr>
        <w:autoSpaceDE w:val="0"/>
        <w:autoSpaceDN w:val="0"/>
        <w:adjustRightInd w:val="0"/>
        <w:ind w:firstLine="708"/>
        <w:jc w:val="both"/>
      </w:pPr>
      <w:r w:rsidRPr="001E2C05">
        <w:t>В процессе изучения литературы предполагается проведение практических занятий по развитию речи, сочинений, контрольных работ, семинаров, заданий исследовательского характера и т. д. Тематика и форма их проведения зависят от поставленных преподавателем целей и задач, от уровня подготовленности обучающихся. Все виды занятий тесно связаны с изучением литературного произведения, обеспечивают развитие воображения, образного и логического мышления, развивают общие креативные способности, способствуют формированию у обучающихся умений анализа и оценки литературных произведений, активизируют позицию «студента-читателя».</w:t>
      </w:r>
    </w:p>
    <w:p w:rsidR="003F63A5" w:rsidRPr="001E2C05" w:rsidRDefault="003F63A5" w:rsidP="0014767E">
      <w:pPr>
        <w:autoSpaceDE w:val="0"/>
        <w:autoSpaceDN w:val="0"/>
        <w:adjustRightInd w:val="0"/>
        <w:ind w:firstLine="708"/>
        <w:jc w:val="both"/>
      </w:pPr>
      <w:r w:rsidRPr="001E2C05">
        <w:t>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 предполагает ознакомление обучающихся с творчеством писателей, чьи произведения были созданы в этот период, включает произведения для чтения, изучения, обсуждения и повторения. Перечень произведений для чтения и изучения содержит произведения, которые обязательны для изучения на конкретном этапе литературной эпохи.</w:t>
      </w:r>
    </w:p>
    <w:p w:rsidR="003F63A5" w:rsidRPr="001E2C05" w:rsidRDefault="003F63A5" w:rsidP="0014767E">
      <w:pPr>
        <w:autoSpaceDE w:val="0"/>
        <w:autoSpaceDN w:val="0"/>
        <w:adjustRightInd w:val="0"/>
        <w:ind w:firstLine="708"/>
        <w:jc w:val="both"/>
      </w:pPr>
      <w:r w:rsidRPr="001E2C05">
        <w:t>Изучение литературных произведений для чтения и обсуждения может быть обзорным (тематика, место в творчестве писателя, жанр и т. д.).</w:t>
      </w:r>
    </w:p>
    <w:p w:rsidR="003F63A5" w:rsidRPr="001E2C05" w:rsidRDefault="003F63A5" w:rsidP="0014767E">
      <w:pPr>
        <w:autoSpaceDE w:val="0"/>
        <w:autoSpaceDN w:val="0"/>
        <w:adjustRightInd w:val="0"/>
        <w:ind w:firstLine="708"/>
        <w:jc w:val="both"/>
      </w:pPr>
      <w:r w:rsidRPr="001E2C05">
        <w:t xml:space="preserve">Литературные произведения для повторения дают преподавателю возможность отобрать материал, который может быть актуализирован на занятиях, связать изучаемое произведение с тенденциями развития литературы, включить его в литературный контекст, а также выявить знания обучающихся, на которые необходимо опираться при изучении нового материала. </w:t>
      </w:r>
    </w:p>
    <w:p w:rsidR="003F63A5" w:rsidRPr="001E2C05" w:rsidRDefault="003F63A5" w:rsidP="00340F3E">
      <w:pPr>
        <w:autoSpaceDE w:val="0"/>
        <w:autoSpaceDN w:val="0"/>
        <w:adjustRightInd w:val="0"/>
        <w:ind w:firstLine="708"/>
        <w:jc w:val="both"/>
        <w:rPr>
          <w:bCs/>
          <w:lang w:eastAsia="en-US"/>
        </w:rPr>
      </w:pPr>
      <w:r w:rsidRPr="001E2C05">
        <w:t>Содержание учебной дисциплины дополнено краткой теорией литературы — изучением теоретико-литературных сведений, которые особенно актуальны при освоении учебного материала, а также демонстрациями и творческими заданиями, связанными с анализом литературных произведений, творчеством писателей, поэтов, литературных критиков и т. п.</w:t>
      </w:r>
    </w:p>
    <w:p w:rsidR="003F63A5" w:rsidRPr="001E2C05" w:rsidRDefault="003F63A5" w:rsidP="0014767E">
      <w:pPr>
        <w:autoSpaceDE w:val="0"/>
        <w:autoSpaceDN w:val="0"/>
        <w:adjustRightInd w:val="0"/>
        <w:jc w:val="both"/>
        <w:rPr>
          <w:bCs/>
          <w:lang w:eastAsia="en-US"/>
        </w:rPr>
      </w:pPr>
      <w:r w:rsidRPr="001E2C05">
        <w:rPr>
          <w:lang w:eastAsia="en-US"/>
        </w:rPr>
        <w:t xml:space="preserve">Освоение содержания учебной дисциплины </w:t>
      </w:r>
      <w:r w:rsidR="00730B28" w:rsidRPr="001E2C05">
        <w:rPr>
          <w:caps/>
        </w:rPr>
        <w:t>«</w:t>
      </w:r>
      <w:r w:rsidR="0013126C" w:rsidRPr="001E2C05">
        <w:t xml:space="preserve">Литература» </w:t>
      </w:r>
      <w:r w:rsidRPr="001E2C05">
        <w:rPr>
          <w:lang w:eastAsia="en-US"/>
        </w:rPr>
        <w:t xml:space="preserve">обеспечивает достижение студентами следующих </w:t>
      </w:r>
      <w:r w:rsidRPr="001E2C05">
        <w:rPr>
          <w:bCs/>
          <w:lang w:eastAsia="en-US"/>
        </w:rPr>
        <w:t>результатов:</w:t>
      </w:r>
    </w:p>
    <w:p w:rsidR="003F63A5" w:rsidRPr="001E2C05" w:rsidRDefault="003F63A5" w:rsidP="0014767E">
      <w:pPr>
        <w:autoSpaceDE w:val="0"/>
        <w:autoSpaceDN w:val="0"/>
        <w:adjustRightInd w:val="0"/>
        <w:jc w:val="both"/>
        <w:rPr>
          <w:b/>
          <w:bCs/>
          <w:lang w:eastAsia="en-US"/>
        </w:rPr>
      </w:pPr>
      <w:r w:rsidRPr="001E2C05">
        <w:rPr>
          <w:b/>
          <w:bCs/>
          <w:i/>
          <w:iCs/>
          <w:lang w:eastAsia="en-US"/>
        </w:rPr>
        <w:t xml:space="preserve"> личностных</w:t>
      </w:r>
      <w:r w:rsidRPr="001E2C05">
        <w:rPr>
          <w:b/>
          <w:bCs/>
          <w:lang w:eastAsia="en-US"/>
        </w:rPr>
        <w:t>:</w:t>
      </w:r>
      <w:r w:rsidRPr="001E2C05">
        <w:rPr>
          <w:lang w:eastAsia="en-US"/>
        </w:rPr>
        <w:t xml:space="preserve"> </w:t>
      </w:r>
    </w:p>
    <w:p w:rsidR="003F63A5" w:rsidRPr="001E2C05" w:rsidRDefault="003F63A5" w:rsidP="00A70E10">
      <w:pPr>
        <w:numPr>
          <w:ilvl w:val="0"/>
          <w:numId w:val="19"/>
        </w:numPr>
        <w:autoSpaceDE w:val="0"/>
        <w:autoSpaceDN w:val="0"/>
        <w:adjustRightInd w:val="0"/>
        <w:jc w:val="both"/>
      </w:pPr>
      <w:r w:rsidRPr="001E2C05">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3F63A5" w:rsidRPr="001E2C05" w:rsidRDefault="003F63A5" w:rsidP="00A70E10">
      <w:pPr>
        <w:numPr>
          <w:ilvl w:val="0"/>
          <w:numId w:val="19"/>
        </w:num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3F63A5" w:rsidRPr="001E2C05" w:rsidRDefault="003F63A5" w:rsidP="00A70E10">
      <w:pPr>
        <w:numPr>
          <w:ilvl w:val="0"/>
          <w:numId w:val="19"/>
        </w:numPr>
        <w:autoSpaceDE w:val="0"/>
        <w:autoSpaceDN w:val="0"/>
        <w:adjustRightInd w:val="0"/>
        <w:jc w:val="both"/>
      </w:pPr>
      <w:r w:rsidRPr="001E2C05">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3F63A5" w:rsidRPr="001E2C05" w:rsidRDefault="003F63A5" w:rsidP="00A70E10">
      <w:pPr>
        <w:numPr>
          <w:ilvl w:val="0"/>
          <w:numId w:val="19"/>
        </w:numPr>
        <w:autoSpaceDE w:val="0"/>
        <w:autoSpaceDN w:val="0"/>
        <w:adjustRightInd w:val="0"/>
        <w:jc w:val="both"/>
      </w:pPr>
      <w:r w:rsidRPr="001E2C05">
        <w:t>готовность и способность к образованию, в том числе самообразованию, на протяжении всей жизни;</w:t>
      </w:r>
      <w:r w:rsidR="00E70AFC" w:rsidRPr="001E2C05">
        <w:t xml:space="preserve"> </w:t>
      </w:r>
      <w:r w:rsidRPr="001E2C05">
        <w:t>сознательное отношение к непрерывному образованию как   успешной профессиональной и общественной деятельности;</w:t>
      </w:r>
    </w:p>
    <w:p w:rsidR="003F63A5" w:rsidRPr="001E2C05" w:rsidRDefault="003F63A5" w:rsidP="00A70E10">
      <w:pPr>
        <w:numPr>
          <w:ilvl w:val="0"/>
          <w:numId w:val="19"/>
        </w:numPr>
        <w:autoSpaceDE w:val="0"/>
        <w:autoSpaceDN w:val="0"/>
        <w:adjustRightInd w:val="0"/>
        <w:jc w:val="both"/>
      </w:pPr>
      <w:r w:rsidRPr="001E2C05">
        <w:t>эстетическое отношение к миру;</w:t>
      </w:r>
    </w:p>
    <w:p w:rsidR="003F63A5" w:rsidRPr="001E2C05" w:rsidRDefault="003F63A5" w:rsidP="00A70E10">
      <w:pPr>
        <w:numPr>
          <w:ilvl w:val="0"/>
          <w:numId w:val="19"/>
        </w:numPr>
        <w:autoSpaceDE w:val="0"/>
        <w:autoSpaceDN w:val="0"/>
        <w:adjustRightInd w:val="0"/>
        <w:jc w:val="both"/>
      </w:pPr>
      <w:r w:rsidRPr="001E2C05">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3F63A5" w:rsidRPr="001E2C05" w:rsidRDefault="003F63A5" w:rsidP="00A70E10">
      <w:pPr>
        <w:numPr>
          <w:ilvl w:val="0"/>
          <w:numId w:val="19"/>
        </w:numPr>
        <w:autoSpaceDE w:val="0"/>
        <w:autoSpaceDN w:val="0"/>
        <w:adjustRightInd w:val="0"/>
        <w:jc w:val="both"/>
      </w:pPr>
      <w:r w:rsidRPr="001E2C05">
        <w:t xml:space="preserve"> использование для решения познавательных и коммуникативных задач различных источников информации (словарей, энциклопедий, интернет-ресурсов</w:t>
      </w:r>
      <w:r w:rsidR="00E70AFC" w:rsidRPr="001E2C05">
        <w:t xml:space="preserve"> </w:t>
      </w:r>
      <w:r w:rsidRPr="001E2C05">
        <w:t>и др.);</w:t>
      </w:r>
    </w:p>
    <w:p w:rsidR="003F63A5" w:rsidRPr="001E2C05" w:rsidRDefault="003F63A5" w:rsidP="0014767E">
      <w:pPr>
        <w:autoSpaceDE w:val="0"/>
        <w:autoSpaceDN w:val="0"/>
        <w:adjustRightInd w:val="0"/>
        <w:jc w:val="both"/>
        <w:rPr>
          <w:b/>
          <w:bCs/>
          <w:i/>
          <w:iCs/>
        </w:rPr>
      </w:pPr>
      <w:r w:rsidRPr="001E2C05">
        <w:rPr>
          <w:b/>
          <w:bCs/>
          <w:i/>
          <w:iCs/>
        </w:rPr>
        <w:t>метапредметных:</w:t>
      </w:r>
    </w:p>
    <w:p w:rsidR="003F63A5" w:rsidRPr="001E2C05" w:rsidRDefault="003F63A5" w:rsidP="00A70E10">
      <w:pPr>
        <w:numPr>
          <w:ilvl w:val="0"/>
          <w:numId w:val="33"/>
        </w:numPr>
        <w:autoSpaceDE w:val="0"/>
        <w:autoSpaceDN w:val="0"/>
        <w:adjustRightInd w:val="0"/>
        <w:jc w:val="both"/>
      </w:pPr>
      <w:r w:rsidRPr="001E2C05">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p w:rsidR="003F63A5" w:rsidRPr="001E2C05" w:rsidRDefault="003F63A5" w:rsidP="00A70E10">
      <w:pPr>
        <w:numPr>
          <w:ilvl w:val="0"/>
          <w:numId w:val="33"/>
        </w:numPr>
        <w:autoSpaceDE w:val="0"/>
        <w:autoSpaceDN w:val="0"/>
        <w:adjustRightInd w:val="0"/>
        <w:jc w:val="both"/>
      </w:pPr>
      <w:r w:rsidRPr="001E2C05">
        <w:t xml:space="preserve"> умение самостоятельно организовывать собственную деятельность, оценивать ее, определять сферу своих интересов;</w:t>
      </w:r>
    </w:p>
    <w:p w:rsidR="003F63A5" w:rsidRPr="001E2C05" w:rsidRDefault="003F63A5" w:rsidP="00A70E10">
      <w:pPr>
        <w:numPr>
          <w:ilvl w:val="0"/>
          <w:numId w:val="33"/>
        </w:numPr>
        <w:autoSpaceDE w:val="0"/>
        <w:autoSpaceDN w:val="0"/>
        <w:adjustRightInd w:val="0"/>
        <w:jc w:val="both"/>
      </w:pPr>
      <w:r w:rsidRPr="001E2C05">
        <w:t xml:space="preserve"> умение работать с разными источниками информации, находить ее, анализировать, использовать в самостоятельной деятельности;</w:t>
      </w:r>
    </w:p>
    <w:p w:rsidR="003F63A5" w:rsidRPr="001E2C05" w:rsidRDefault="003F63A5" w:rsidP="00A70E10">
      <w:pPr>
        <w:numPr>
          <w:ilvl w:val="0"/>
          <w:numId w:val="33"/>
        </w:num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3F63A5" w:rsidRPr="001E2C05" w:rsidRDefault="003F63A5" w:rsidP="0014767E">
      <w:pPr>
        <w:autoSpaceDE w:val="0"/>
        <w:autoSpaceDN w:val="0"/>
        <w:adjustRightInd w:val="0"/>
        <w:jc w:val="both"/>
        <w:rPr>
          <w:b/>
          <w:bCs/>
        </w:rPr>
      </w:pPr>
      <w:r w:rsidRPr="001E2C05">
        <w:rPr>
          <w:b/>
          <w:bCs/>
          <w:i/>
          <w:iCs/>
        </w:rPr>
        <w:t>предметных</w:t>
      </w:r>
      <w:r w:rsidRPr="001E2C05">
        <w:rPr>
          <w:b/>
          <w:bCs/>
        </w:rPr>
        <w:t>:</w:t>
      </w:r>
    </w:p>
    <w:p w:rsidR="003F63A5" w:rsidRPr="001E2C05" w:rsidRDefault="003F63A5" w:rsidP="00A70E10">
      <w:pPr>
        <w:numPr>
          <w:ilvl w:val="0"/>
          <w:numId w:val="34"/>
        </w:numPr>
        <w:autoSpaceDE w:val="0"/>
        <w:autoSpaceDN w:val="0"/>
        <w:adjustRightInd w:val="0"/>
        <w:jc w:val="both"/>
      </w:pPr>
      <w:r w:rsidRPr="001E2C05">
        <w:t xml:space="preserve"> сформированность устойчивого интереса к чтению как средству познания других культур, уважительного отношения к ним;</w:t>
      </w:r>
    </w:p>
    <w:p w:rsidR="003F63A5" w:rsidRPr="001E2C05" w:rsidRDefault="003F63A5" w:rsidP="00A70E10">
      <w:pPr>
        <w:numPr>
          <w:ilvl w:val="0"/>
          <w:numId w:val="34"/>
        </w:numPr>
        <w:autoSpaceDE w:val="0"/>
        <w:autoSpaceDN w:val="0"/>
        <w:adjustRightInd w:val="0"/>
        <w:jc w:val="both"/>
      </w:pPr>
      <w:r w:rsidRPr="001E2C05">
        <w:t xml:space="preserve"> сформированность навыков различных видов анализа литературных произведений;</w:t>
      </w:r>
    </w:p>
    <w:p w:rsidR="00B25881" w:rsidRPr="001E2C05" w:rsidRDefault="00B25881" w:rsidP="00A70E10">
      <w:pPr>
        <w:numPr>
          <w:ilvl w:val="0"/>
          <w:numId w:val="34"/>
        </w:numPr>
        <w:autoSpaceDE w:val="0"/>
        <w:autoSpaceDN w:val="0"/>
        <w:adjustRightInd w:val="0"/>
        <w:jc w:val="both"/>
      </w:pPr>
      <w:r w:rsidRPr="001E2C05">
        <w:t>сформированность представлений о системе стилей языка художественной литературы</w:t>
      </w:r>
      <w:r w:rsidR="001545BA" w:rsidRPr="001E2C05">
        <w:t>;</w:t>
      </w:r>
    </w:p>
    <w:p w:rsidR="003F63A5" w:rsidRPr="001E2C05" w:rsidRDefault="003F63A5" w:rsidP="00A70E10">
      <w:pPr>
        <w:numPr>
          <w:ilvl w:val="0"/>
          <w:numId w:val="34"/>
        </w:numPr>
        <w:autoSpaceDE w:val="0"/>
        <w:autoSpaceDN w:val="0"/>
        <w:adjustRightInd w:val="0"/>
        <w:jc w:val="both"/>
      </w:pPr>
      <w:r w:rsidRPr="001E2C05">
        <w:t>владение навыками самоанализа и самооценки на основе наблюдений за собственной речью;</w:t>
      </w:r>
    </w:p>
    <w:p w:rsidR="003F63A5" w:rsidRPr="001E2C05" w:rsidRDefault="003F63A5" w:rsidP="00A70E10">
      <w:pPr>
        <w:numPr>
          <w:ilvl w:val="0"/>
          <w:numId w:val="34"/>
        </w:num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3F63A5" w:rsidRPr="001E2C05" w:rsidRDefault="003F63A5" w:rsidP="00A70E10">
      <w:pPr>
        <w:numPr>
          <w:ilvl w:val="0"/>
          <w:numId w:val="34"/>
        </w:numPr>
        <w:autoSpaceDE w:val="0"/>
        <w:autoSpaceDN w:val="0"/>
        <w:adjustRightInd w:val="0"/>
        <w:jc w:val="both"/>
      </w:pPr>
      <w:r w:rsidRPr="001E2C05">
        <w:t xml:space="preserve"> владение умением представлять тексты в виде тезисов, конспектов, аннотаций,    сочинений различных жанров;</w:t>
      </w:r>
    </w:p>
    <w:p w:rsidR="003F63A5" w:rsidRPr="001E2C05" w:rsidRDefault="003F63A5" w:rsidP="00A70E10">
      <w:pPr>
        <w:numPr>
          <w:ilvl w:val="0"/>
          <w:numId w:val="34"/>
        </w:num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p w:rsidR="003F63A5" w:rsidRPr="001E2C05" w:rsidRDefault="003F63A5" w:rsidP="00A70E10">
      <w:pPr>
        <w:numPr>
          <w:ilvl w:val="0"/>
          <w:numId w:val="34"/>
        </w:numPr>
        <w:autoSpaceDE w:val="0"/>
        <w:autoSpaceDN w:val="0"/>
        <w:adjustRightInd w:val="0"/>
        <w:jc w:val="both"/>
      </w:pPr>
      <w:r w:rsidRPr="001E2C05">
        <w:t xml:space="preserve">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3F63A5" w:rsidRPr="001E2C05" w:rsidRDefault="003F63A5" w:rsidP="00A70E10">
      <w:pPr>
        <w:numPr>
          <w:ilvl w:val="0"/>
          <w:numId w:val="34"/>
        </w:numPr>
        <w:autoSpaceDE w:val="0"/>
        <w:autoSpaceDN w:val="0"/>
        <w:adjustRightInd w:val="0"/>
        <w:jc w:val="both"/>
      </w:pPr>
      <w:r w:rsidRPr="001E2C05">
        <w:t xml:space="preserve">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3F63A5" w:rsidRPr="001E2C05" w:rsidRDefault="003F63A5" w:rsidP="00A70E10">
      <w:pPr>
        <w:numPr>
          <w:ilvl w:val="0"/>
          <w:numId w:val="34"/>
        </w:num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6D0C0E" w:rsidRPr="00F169CC" w:rsidRDefault="006D0C0E" w:rsidP="006D0C0E">
      <w:pPr>
        <w:pStyle w:val="Default"/>
        <w:ind w:firstLine="360"/>
        <w:jc w:val="both"/>
        <w:rPr>
          <w:color w:val="auto"/>
          <w:lang w:eastAsia="en-US"/>
        </w:rPr>
      </w:pPr>
      <w:r w:rsidRPr="00F169CC">
        <w:rPr>
          <w:color w:val="auto"/>
          <w:lang w:eastAsia="en-US"/>
        </w:rPr>
        <w:t xml:space="preserve">Основные интерактивные формы проведения учебных занятий: практические работы; работа в малых группах; дискуссия; обучающие игры (ролевые игры, имитации, деловые игры и образовательные игры); изучение и закрепление нового материала на интерактивной лекции (лекция-беседа, лекция – дискуссия, лекция с разбором конкретных ситуаций, лекция с заранее запланированными ошибками, лекция-пресс-конференция, мини-лекция); эвристическая беседа;  разработка проекта (метод проектов); метод кейсов (решение ситуационных упражнений и задач как разновидности метода кейсов). </w:t>
      </w:r>
    </w:p>
    <w:p w:rsidR="006D0C0E" w:rsidRPr="006D0C0E" w:rsidRDefault="006D0C0E" w:rsidP="006D0C0E">
      <w:pPr>
        <w:autoSpaceDE w:val="0"/>
        <w:autoSpaceDN w:val="0"/>
        <w:adjustRightInd w:val="0"/>
        <w:ind w:firstLine="360"/>
        <w:jc w:val="both"/>
        <w:rPr>
          <w:u w:val="single"/>
        </w:rPr>
      </w:pPr>
      <w:r w:rsidRPr="00F169CC">
        <w:t xml:space="preserve">В разделе программы «Содержание учебной дисциплины» курсивом выделен материал, который при изучении </w:t>
      </w:r>
      <w:r>
        <w:t xml:space="preserve">литературы </w:t>
      </w:r>
      <w:r w:rsidRPr="00F169CC">
        <w:t xml:space="preserve">контролю не подлежит. </w:t>
      </w:r>
    </w:p>
    <w:p w:rsidR="006D0C0E" w:rsidRPr="00F169CC" w:rsidRDefault="006D0C0E" w:rsidP="006D0C0E">
      <w:pPr>
        <w:autoSpaceDE w:val="0"/>
        <w:autoSpaceDN w:val="0"/>
        <w:adjustRightInd w:val="0"/>
        <w:ind w:firstLine="360"/>
        <w:jc w:val="both"/>
      </w:pPr>
      <w:r w:rsidRPr="00F169CC">
        <w:t>Изучение общеобразовательной учебной дисциплины «</w:t>
      </w:r>
      <w:r>
        <w:t>Литература</w:t>
      </w:r>
      <w:r w:rsidRPr="00F169CC">
        <w:t>»  завершается подведением итогов в форме</w:t>
      </w:r>
      <w:r>
        <w:t xml:space="preserve"> дифференцированного зачета</w:t>
      </w:r>
      <w:r w:rsidRPr="00F169CC">
        <w:t xml:space="preserve">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(ППКРС)</w:t>
      </w:r>
    </w:p>
    <w:p w:rsidR="003F63A5" w:rsidRPr="001E2C05" w:rsidRDefault="003F63A5" w:rsidP="00860BAF">
      <w:pPr>
        <w:autoSpaceDE w:val="0"/>
        <w:autoSpaceDN w:val="0"/>
        <w:adjustRightInd w:val="0"/>
        <w:jc w:val="both"/>
        <w:rPr>
          <w:lang w:eastAsia="en-US"/>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1.4. Количество часов на освоение программы учебной дисциплины:</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3F63A5" w:rsidRPr="001E2C05" w:rsidTr="00022B47">
        <w:trPr>
          <w:trHeight w:val="460"/>
        </w:trPr>
        <w:tc>
          <w:tcPr>
            <w:tcW w:w="7904" w:type="dxa"/>
          </w:tcPr>
          <w:p w:rsidR="003F63A5" w:rsidRPr="001E2C05" w:rsidRDefault="003F63A5" w:rsidP="00022B47">
            <w:pPr>
              <w:jc w:val="both"/>
            </w:pPr>
            <w:r w:rsidRPr="001E2C05">
              <w:t>Вид учебной работы</w:t>
            </w:r>
          </w:p>
        </w:tc>
        <w:tc>
          <w:tcPr>
            <w:tcW w:w="1564" w:type="dxa"/>
          </w:tcPr>
          <w:p w:rsidR="003F63A5" w:rsidRPr="003C1BCB" w:rsidRDefault="003F63A5" w:rsidP="00022B47">
            <w:pPr>
              <w:jc w:val="both"/>
              <w:rPr>
                <w:iCs/>
              </w:rPr>
            </w:pPr>
            <w:r w:rsidRPr="003C1BCB">
              <w:rPr>
                <w:iCs/>
              </w:rPr>
              <w:t xml:space="preserve">Кол-во часов </w:t>
            </w:r>
          </w:p>
        </w:tc>
      </w:tr>
      <w:tr w:rsidR="003F63A5" w:rsidRPr="001E2C05" w:rsidTr="00022B47">
        <w:tc>
          <w:tcPr>
            <w:tcW w:w="7904" w:type="dxa"/>
          </w:tcPr>
          <w:p w:rsidR="003F63A5" w:rsidRPr="001E2C05" w:rsidRDefault="003F63A5" w:rsidP="00022B47">
            <w:pPr>
              <w:jc w:val="both"/>
            </w:pPr>
            <w:r w:rsidRPr="001E2C05">
              <w:rPr>
                <w:b/>
              </w:rPr>
              <w:t xml:space="preserve">Обязательная аудиторная учебная нагрузка (всего) </w:t>
            </w:r>
          </w:p>
        </w:tc>
        <w:tc>
          <w:tcPr>
            <w:tcW w:w="1564" w:type="dxa"/>
          </w:tcPr>
          <w:p w:rsidR="003F63A5" w:rsidRPr="003C1BCB" w:rsidRDefault="003F63A5" w:rsidP="00022B47">
            <w:pPr>
              <w:jc w:val="both"/>
              <w:rPr>
                <w:b/>
                <w:iCs/>
              </w:rPr>
            </w:pPr>
            <w:r w:rsidRPr="003C1BCB">
              <w:rPr>
                <w:b/>
                <w:iCs/>
              </w:rPr>
              <w:t>171</w:t>
            </w:r>
          </w:p>
        </w:tc>
      </w:tr>
      <w:tr w:rsidR="003F63A5" w:rsidRPr="001E2C05" w:rsidTr="00022B47">
        <w:tc>
          <w:tcPr>
            <w:tcW w:w="7904" w:type="dxa"/>
          </w:tcPr>
          <w:p w:rsidR="003F63A5" w:rsidRPr="001E2C05" w:rsidRDefault="003F63A5" w:rsidP="00022B47">
            <w:pPr>
              <w:jc w:val="both"/>
            </w:pPr>
            <w:r w:rsidRPr="001E2C05">
              <w:t>в том числе:</w:t>
            </w:r>
          </w:p>
        </w:tc>
        <w:tc>
          <w:tcPr>
            <w:tcW w:w="1564" w:type="dxa"/>
          </w:tcPr>
          <w:p w:rsidR="003F63A5" w:rsidRPr="003C1BCB" w:rsidRDefault="003F63A5" w:rsidP="00022B47">
            <w:pPr>
              <w:jc w:val="both"/>
              <w:rPr>
                <w:iCs/>
              </w:rPr>
            </w:pPr>
          </w:p>
        </w:tc>
      </w:tr>
      <w:tr w:rsidR="003F63A5" w:rsidRPr="001E2C05" w:rsidTr="00022B47">
        <w:tc>
          <w:tcPr>
            <w:tcW w:w="7904" w:type="dxa"/>
          </w:tcPr>
          <w:p w:rsidR="003F63A5" w:rsidRPr="001E2C05" w:rsidRDefault="006E7CF4" w:rsidP="00022B47">
            <w:pPr>
              <w:jc w:val="both"/>
            </w:pPr>
            <w:r w:rsidRPr="001E2C05">
              <w:t xml:space="preserve">        К</w:t>
            </w:r>
            <w:r w:rsidR="003F63A5" w:rsidRPr="001E2C05">
              <w:t>онтрольные работы (часы)</w:t>
            </w:r>
          </w:p>
        </w:tc>
        <w:tc>
          <w:tcPr>
            <w:tcW w:w="1564" w:type="dxa"/>
          </w:tcPr>
          <w:p w:rsidR="003F63A5" w:rsidRPr="003C1BCB" w:rsidRDefault="003F63A5" w:rsidP="00022B47">
            <w:pPr>
              <w:jc w:val="both"/>
              <w:rPr>
                <w:b/>
                <w:iCs/>
              </w:rPr>
            </w:pPr>
            <w:r w:rsidRPr="003C1BCB">
              <w:rPr>
                <w:b/>
                <w:iCs/>
              </w:rPr>
              <w:t>7</w:t>
            </w:r>
          </w:p>
        </w:tc>
      </w:tr>
      <w:tr w:rsidR="003F63A5" w:rsidRPr="001E2C05" w:rsidTr="00022B47">
        <w:tc>
          <w:tcPr>
            <w:tcW w:w="7904" w:type="dxa"/>
          </w:tcPr>
          <w:p w:rsidR="003F63A5" w:rsidRPr="001E2C05" w:rsidRDefault="003F63A5" w:rsidP="00870C2F">
            <w:pPr>
              <w:jc w:val="both"/>
            </w:pPr>
            <w:r w:rsidRPr="001E2C05">
              <w:t xml:space="preserve">       Творческие </w:t>
            </w:r>
            <w:r w:rsidR="00870C2F" w:rsidRPr="001E2C05">
              <w:t>задания</w:t>
            </w:r>
            <w:r w:rsidR="004D4D1D" w:rsidRPr="001E2C05">
              <w:t xml:space="preserve"> </w:t>
            </w:r>
            <w:r w:rsidRPr="001E2C05">
              <w:t>(количество)</w:t>
            </w:r>
          </w:p>
        </w:tc>
        <w:tc>
          <w:tcPr>
            <w:tcW w:w="1564" w:type="dxa"/>
            <w:shd w:val="clear" w:color="auto" w:fill="FFFFFF"/>
          </w:tcPr>
          <w:p w:rsidR="003F63A5" w:rsidRPr="003C1BCB" w:rsidRDefault="00870C2F" w:rsidP="00022B47">
            <w:pPr>
              <w:jc w:val="both"/>
              <w:rPr>
                <w:b/>
                <w:iCs/>
                <w:lang w:val="en-US"/>
              </w:rPr>
            </w:pPr>
            <w:r w:rsidRPr="003C1BCB">
              <w:rPr>
                <w:b/>
                <w:iCs/>
              </w:rPr>
              <w:t>3</w:t>
            </w:r>
            <w:r w:rsidR="003F4BC3" w:rsidRPr="003C1BCB">
              <w:rPr>
                <w:b/>
                <w:iCs/>
                <w:lang w:val="en-US"/>
              </w:rPr>
              <w:t>8</w:t>
            </w:r>
          </w:p>
        </w:tc>
      </w:tr>
      <w:tr w:rsidR="003F63A5" w:rsidRPr="001E2C05" w:rsidTr="00022B47">
        <w:tc>
          <w:tcPr>
            <w:tcW w:w="7904" w:type="dxa"/>
          </w:tcPr>
          <w:p w:rsidR="003F63A5" w:rsidRPr="001E2C05" w:rsidRDefault="003F63A5" w:rsidP="00022B47">
            <w:pPr>
              <w:jc w:val="both"/>
              <w:rPr>
                <w:b/>
              </w:rPr>
            </w:pPr>
            <w:r w:rsidRPr="001E2C05">
              <w:rPr>
                <w:b/>
              </w:rPr>
              <w:t xml:space="preserve">Внеаудиторная самостоятельная работа </w:t>
            </w:r>
          </w:p>
        </w:tc>
        <w:tc>
          <w:tcPr>
            <w:tcW w:w="1564" w:type="dxa"/>
          </w:tcPr>
          <w:p w:rsidR="003F63A5" w:rsidRPr="003C1BCB" w:rsidRDefault="003F63A5" w:rsidP="00022B47">
            <w:pPr>
              <w:jc w:val="both"/>
              <w:rPr>
                <w:b/>
                <w:iCs/>
              </w:rPr>
            </w:pPr>
            <w:r w:rsidRPr="003C1BCB">
              <w:rPr>
                <w:b/>
                <w:iCs/>
              </w:rPr>
              <w:t>85</w:t>
            </w:r>
          </w:p>
        </w:tc>
      </w:tr>
      <w:tr w:rsidR="003F63A5" w:rsidRPr="001E2C05" w:rsidTr="00022B47">
        <w:tc>
          <w:tcPr>
            <w:tcW w:w="7904" w:type="dxa"/>
          </w:tcPr>
          <w:p w:rsidR="003F63A5" w:rsidRPr="001E2C05" w:rsidRDefault="003F63A5" w:rsidP="00022B47">
            <w:pPr>
              <w:jc w:val="both"/>
              <w:rPr>
                <w:b/>
              </w:rPr>
            </w:pPr>
            <w:r w:rsidRPr="001E2C05">
              <w:rPr>
                <w:b/>
              </w:rPr>
              <w:t>Максимальная учебная нагрузка (всего)</w:t>
            </w:r>
          </w:p>
        </w:tc>
        <w:tc>
          <w:tcPr>
            <w:tcW w:w="1564" w:type="dxa"/>
          </w:tcPr>
          <w:p w:rsidR="003F63A5" w:rsidRPr="003C1BCB" w:rsidRDefault="003F63A5" w:rsidP="00022B47">
            <w:pPr>
              <w:jc w:val="both"/>
              <w:rPr>
                <w:b/>
                <w:iCs/>
              </w:rPr>
            </w:pPr>
            <w:r w:rsidRPr="003C1BCB">
              <w:rPr>
                <w:b/>
                <w:iCs/>
              </w:rPr>
              <w:t>256</w:t>
            </w:r>
          </w:p>
        </w:tc>
      </w:tr>
      <w:tr w:rsidR="003F63A5" w:rsidRPr="001E2C05" w:rsidTr="00022B47">
        <w:tc>
          <w:tcPr>
            <w:tcW w:w="7904" w:type="dxa"/>
          </w:tcPr>
          <w:p w:rsidR="003F63A5" w:rsidRPr="001E2C05" w:rsidRDefault="003F63A5" w:rsidP="0013126C">
            <w:pPr>
              <w:jc w:val="both"/>
            </w:pPr>
            <w:r w:rsidRPr="001E2C05">
              <w:t xml:space="preserve">Промежуточная аттестация  в форме </w:t>
            </w:r>
            <w:r w:rsidR="0013126C" w:rsidRPr="001E2C05">
              <w:t>дифференцированного зачета</w:t>
            </w:r>
          </w:p>
        </w:tc>
        <w:tc>
          <w:tcPr>
            <w:tcW w:w="1564" w:type="dxa"/>
          </w:tcPr>
          <w:p w:rsidR="003F63A5" w:rsidRPr="003C1BCB" w:rsidRDefault="003F63A5" w:rsidP="00022B47">
            <w:pPr>
              <w:jc w:val="both"/>
              <w:rPr>
                <w:b/>
                <w:iCs/>
              </w:rPr>
            </w:pPr>
            <w:r w:rsidRPr="003C1BCB">
              <w:rPr>
                <w:b/>
                <w:iCs/>
              </w:rPr>
              <w:t>1</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F63A5" w:rsidRPr="001E2C05" w:rsidRDefault="003F63A5" w:rsidP="00860BAF">
      <w:pPr>
        <w:tabs>
          <w:tab w:val="left" w:pos="1832"/>
        </w:tabs>
        <w:autoSpaceDE w:val="0"/>
        <w:autoSpaceDN w:val="0"/>
        <w:adjustRightInd w:val="0"/>
        <w:rPr>
          <w:sz w:val="28"/>
          <w:szCs w:val="28"/>
          <w:lang w:eastAsia="en-US"/>
        </w:rPr>
      </w:pPr>
      <w:r w:rsidRPr="001E2C05">
        <w:rPr>
          <w:sz w:val="28"/>
          <w:szCs w:val="28"/>
          <w:lang w:eastAsia="en-US"/>
        </w:rPr>
        <w:tab/>
      </w: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tabs>
          <w:tab w:val="left" w:pos="1832"/>
        </w:tabs>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D31C3B" w:rsidRPr="001E2C05" w:rsidRDefault="00D31C3B"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64CB7" w:rsidRDefault="00B64CB7"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9B56CE" w:rsidRDefault="009B56C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2. ТЕМАТИЧЕСКИЙ ПЛАН</w:t>
      </w:r>
    </w:p>
    <w:p w:rsidR="006D0C0E" w:rsidRPr="001E2C05" w:rsidRDefault="006D0C0E"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3F63A5" w:rsidRPr="001E2C05" w:rsidRDefault="003F63A5" w:rsidP="0037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828"/>
        <w:gridCol w:w="992"/>
        <w:gridCol w:w="1268"/>
        <w:gridCol w:w="992"/>
        <w:gridCol w:w="855"/>
        <w:gridCol w:w="712"/>
        <w:gridCol w:w="851"/>
      </w:tblGrid>
      <w:tr w:rsidR="003F63A5" w:rsidRPr="001E2C05" w:rsidTr="006D0C0E">
        <w:tc>
          <w:tcPr>
            <w:tcW w:w="3828" w:type="dxa"/>
            <w:vMerge w:val="restart"/>
          </w:tcPr>
          <w:p w:rsidR="003F63A5" w:rsidRPr="001E2C05" w:rsidRDefault="003F63A5" w:rsidP="00D554F3">
            <w:pPr>
              <w:jc w:val="center"/>
              <w:rPr>
                <w:b/>
                <w:sz w:val="20"/>
                <w:szCs w:val="20"/>
              </w:rPr>
            </w:pPr>
            <w:r w:rsidRPr="001E2C05">
              <w:rPr>
                <w:b/>
                <w:sz w:val="20"/>
                <w:szCs w:val="20"/>
              </w:rPr>
              <w:t>Наименование частей, разделов,</w:t>
            </w:r>
          </w:p>
        </w:tc>
        <w:tc>
          <w:tcPr>
            <w:tcW w:w="3252" w:type="dxa"/>
            <w:gridSpan w:val="3"/>
          </w:tcPr>
          <w:p w:rsidR="003F63A5" w:rsidRPr="001E2C05" w:rsidRDefault="003F63A5" w:rsidP="00D554F3">
            <w:pPr>
              <w:jc w:val="center"/>
              <w:rPr>
                <w:b/>
                <w:sz w:val="20"/>
                <w:szCs w:val="20"/>
              </w:rPr>
            </w:pPr>
            <w:r w:rsidRPr="001E2C05">
              <w:rPr>
                <w:b/>
                <w:sz w:val="20"/>
                <w:szCs w:val="20"/>
              </w:rPr>
              <w:t>Обязательная аудиторная учебная нагрузка обучающихся</w:t>
            </w:r>
          </w:p>
        </w:tc>
        <w:tc>
          <w:tcPr>
            <w:tcW w:w="1567" w:type="dxa"/>
            <w:gridSpan w:val="2"/>
          </w:tcPr>
          <w:p w:rsidR="003F63A5" w:rsidRPr="001E2C05" w:rsidRDefault="003F63A5" w:rsidP="006D0C0E">
            <w:pPr>
              <w:jc w:val="center"/>
              <w:rPr>
                <w:b/>
                <w:sz w:val="20"/>
                <w:szCs w:val="20"/>
              </w:rPr>
            </w:pPr>
            <w:r w:rsidRPr="001E2C05">
              <w:rPr>
                <w:b/>
                <w:sz w:val="20"/>
                <w:szCs w:val="20"/>
              </w:rPr>
              <w:t>Самостоятельная работа</w:t>
            </w:r>
          </w:p>
        </w:tc>
        <w:tc>
          <w:tcPr>
            <w:tcW w:w="851" w:type="dxa"/>
            <w:vMerge w:val="restart"/>
          </w:tcPr>
          <w:p w:rsidR="003F63A5" w:rsidRPr="001E2C05" w:rsidRDefault="003F63A5" w:rsidP="00D554F3">
            <w:pPr>
              <w:ind w:right="-108"/>
              <w:jc w:val="center"/>
              <w:rPr>
                <w:b/>
                <w:sz w:val="20"/>
                <w:szCs w:val="20"/>
              </w:rPr>
            </w:pPr>
            <w:r w:rsidRPr="001E2C05">
              <w:rPr>
                <w:b/>
                <w:sz w:val="20"/>
                <w:szCs w:val="20"/>
              </w:rPr>
              <w:t xml:space="preserve">Максимальная учебная нагрузка (часы) </w:t>
            </w:r>
          </w:p>
        </w:tc>
      </w:tr>
      <w:tr w:rsidR="003F63A5" w:rsidRPr="001E2C05" w:rsidTr="006D0C0E">
        <w:trPr>
          <w:trHeight w:val="243"/>
        </w:trPr>
        <w:tc>
          <w:tcPr>
            <w:tcW w:w="3828" w:type="dxa"/>
            <w:vMerge/>
          </w:tcPr>
          <w:p w:rsidR="003F63A5" w:rsidRPr="001E2C05" w:rsidRDefault="003F63A5" w:rsidP="00D554F3">
            <w:pPr>
              <w:jc w:val="center"/>
              <w:rPr>
                <w:b/>
                <w:sz w:val="20"/>
                <w:szCs w:val="20"/>
              </w:rPr>
            </w:pPr>
          </w:p>
        </w:tc>
        <w:tc>
          <w:tcPr>
            <w:tcW w:w="992" w:type="dxa"/>
            <w:vMerge w:val="restart"/>
          </w:tcPr>
          <w:p w:rsidR="003F63A5" w:rsidRPr="001E2C05" w:rsidRDefault="003F63A5" w:rsidP="00D554F3">
            <w:pPr>
              <w:ind w:firstLine="34"/>
              <w:jc w:val="center"/>
              <w:rPr>
                <w:b/>
                <w:sz w:val="20"/>
                <w:szCs w:val="20"/>
              </w:rPr>
            </w:pPr>
            <w:r w:rsidRPr="001E2C05">
              <w:rPr>
                <w:b/>
                <w:sz w:val="20"/>
                <w:szCs w:val="20"/>
              </w:rPr>
              <w:t>Всего часов *</w:t>
            </w:r>
          </w:p>
        </w:tc>
        <w:tc>
          <w:tcPr>
            <w:tcW w:w="2260" w:type="dxa"/>
            <w:gridSpan w:val="2"/>
          </w:tcPr>
          <w:p w:rsidR="003F63A5" w:rsidRPr="001E2C05" w:rsidRDefault="003F63A5" w:rsidP="00D554F3">
            <w:pPr>
              <w:ind w:firstLine="34"/>
              <w:jc w:val="center"/>
              <w:rPr>
                <w:sz w:val="20"/>
                <w:szCs w:val="20"/>
              </w:rPr>
            </w:pPr>
            <w:r w:rsidRPr="001E2C05">
              <w:rPr>
                <w:sz w:val="20"/>
                <w:szCs w:val="20"/>
              </w:rPr>
              <w:t xml:space="preserve">В том числе </w:t>
            </w:r>
          </w:p>
        </w:tc>
        <w:tc>
          <w:tcPr>
            <w:tcW w:w="855" w:type="dxa"/>
            <w:vMerge w:val="restart"/>
          </w:tcPr>
          <w:p w:rsidR="003F63A5" w:rsidRPr="001E2C05" w:rsidRDefault="003F63A5" w:rsidP="00D554F3">
            <w:pPr>
              <w:ind w:firstLine="34"/>
              <w:jc w:val="center"/>
              <w:rPr>
                <w:b/>
                <w:sz w:val="20"/>
                <w:szCs w:val="20"/>
              </w:rPr>
            </w:pPr>
            <w:r w:rsidRPr="001E2C05">
              <w:rPr>
                <w:b/>
                <w:sz w:val="20"/>
                <w:szCs w:val="20"/>
              </w:rPr>
              <w:t>Всего часов **</w:t>
            </w:r>
          </w:p>
        </w:tc>
        <w:tc>
          <w:tcPr>
            <w:tcW w:w="712" w:type="dxa"/>
            <w:vMerge w:val="restart"/>
          </w:tcPr>
          <w:p w:rsidR="003F63A5" w:rsidRPr="001E2C05" w:rsidRDefault="003F63A5" w:rsidP="00D554F3">
            <w:pPr>
              <w:ind w:firstLine="34"/>
              <w:jc w:val="center"/>
              <w:rPr>
                <w:sz w:val="20"/>
                <w:szCs w:val="20"/>
              </w:rPr>
            </w:pPr>
            <w:r w:rsidRPr="001E2C05">
              <w:rPr>
                <w:sz w:val="20"/>
                <w:szCs w:val="20"/>
              </w:rPr>
              <w:t>В т.ч. индивидуальный проект</w:t>
            </w:r>
          </w:p>
        </w:tc>
        <w:tc>
          <w:tcPr>
            <w:tcW w:w="851" w:type="dxa"/>
            <w:vMerge/>
          </w:tcPr>
          <w:p w:rsidR="003F63A5" w:rsidRPr="001E2C05" w:rsidRDefault="003F63A5" w:rsidP="00D554F3">
            <w:pPr>
              <w:jc w:val="center"/>
              <w:rPr>
                <w:b/>
                <w:sz w:val="20"/>
                <w:szCs w:val="20"/>
              </w:rPr>
            </w:pPr>
          </w:p>
        </w:tc>
      </w:tr>
      <w:tr w:rsidR="003F63A5" w:rsidRPr="001E2C05" w:rsidTr="006D0C0E">
        <w:trPr>
          <w:trHeight w:val="1122"/>
        </w:trPr>
        <w:tc>
          <w:tcPr>
            <w:tcW w:w="3828" w:type="dxa"/>
            <w:vMerge/>
          </w:tcPr>
          <w:p w:rsidR="003F63A5" w:rsidRPr="001E2C05" w:rsidRDefault="003F63A5" w:rsidP="00D554F3">
            <w:pPr>
              <w:jc w:val="center"/>
              <w:rPr>
                <w:b/>
                <w:sz w:val="20"/>
                <w:szCs w:val="20"/>
              </w:rPr>
            </w:pPr>
          </w:p>
        </w:tc>
        <w:tc>
          <w:tcPr>
            <w:tcW w:w="992" w:type="dxa"/>
            <w:vMerge/>
          </w:tcPr>
          <w:p w:rsidR="003F63A5" w:rsidRPr="001E2C05" w:rsidRDefault="003F63A5" w:rsidP="00D554F3">
            <w:pPr>
              <w:ind w:firstLine="34"/>
              <w:jc w:val="center"/>
              <w:rPr>
                <w:b/>
                <w:sz w:val="20"/>
                <w:szCs w:val="20"/>
              </w:rPr>
            </w:pPr>
          </w:p>
        </w:tc>
        <w:tc>
          <w:tcPr>
            <w:tcW w:w="1268" w:type="dxa"/>
          </w:tcPr>
          <w:p w:rsidR="003F63A5" w:rsidRPr="001E2C05" w:rsidRDefault="00870C2F" w:rsidP="00D554F3">
            <w:pPr>
              <w:ind w:firstLine="34"/>
              <w:jc w:val="center"/>
              <w:rPr>
                <w:sz w:val="20"/>
                <w:szCs w:val="20"/>
              </w:rPr>
            </w:pPr>
            <w:r w:rsidRPr="001E2C05">
              <w:rPr>
                <w:sz w:val="20"/>
                <w:szCs w:val="20"/>
              </w:rPr>
              <w:t>Творческие задания</w:t>
            </w:r>
            <w:r w:rsidR="003F63A5" w:rsidRPr="001E2C05">
              <w:rPr>
                <w:sz w:val="20"/>
                <w:szCs w:val="20"/>
              </w:rPr>
              <w:t>, лабораторные работы (часы)</w:t>
            </w:r>
          </w:p>
        </w:tc>
        <w:tc>
          <w:tcPr>
            <w:tcW w:w="992" w:type="dxa"/>
          </w:tcPr>
          <w:p w:rsidR="003F63A5" w:rsidRPr="001E2C05" w:rsidRDefault="003F63A5" w:rsidP="00D554F3">
            <w:pPr>
              <w:ind w:firstLine="34"/>
              <w:jc w:val="center"/>
              <w:rPr>
                <w:sz w:val="20"/>
                <w:szCs w:val="20"/>
              </w:rPr>
            </w:pPr>
            <w:r w:rsidRPr="001E2C05">
              <w:rPr>
                <w:sz w:val="20"/>
                <w:szCs w:val="20"/>
              </w:rPr>
              <w:t>Контрольные работы</w:t>
            </w:r>
          </w:p>
          <w:p w:rsidR="00D96CDE" w:rsidRPr="001E2C05" w:rsidRDefault="00C65B6C" w:rsidP="00D554F3">
            <w:pPr>
              <w:ind w:firstLine="34"/>
              <w:jc w:val="center"/>
              <w:rPr>
                <w:sz w:val="20"/>
                <w:szCs w:val="20"/>
              </w:rPr>
            </w:pPr>
            <w:r w:rsidRPr="001E2C05">
              <w:rPr>
                <w:sz w:val="20"/>
                <w:szCs w:val="20"/>
              </w:rPr>
              <w:t>(</w:t>
            </w:r>
            <w:r w:rsidR="00D96CDE" w:rsidRPr="001E2C05">
              <w:rPr>
                <w:sz w:val="20"/>
                <w:szCs w:val="20"/>
              </w:rPr>
              <w:t>Сочинение</w:t>
            </w:r>
            <w:r w:rsidRPr="001E2C05">
              <w:rPr>
                <w:sz w:val="20"/>
                <w:szCs w:val="20"/>
              </w:rPr>
              <w:t>)</w:t>
            </w:r>
          </w:p>
          <w:p w:rsidR="00B91D9C" w:rsidRPr="001E2C05" w:rsidRDefault="00B91D9C" w:rsidP="00D554F3">
            <w:pPr>
              <w:ind w:firstLine="34"/>
              <w:jc w:val="center"/>
              <w:rPr>
                <w:sz w:val="20"/>
                <w:szCs w:val="20"/>
              </w:rPr>
            </w:pPr>
          </w:p>
        </w:tc>
        <w:tc>
          <w:tcPr>
            <w:tcW w:w="855" w:type="dxa"/>
            <w:vMerge/>
          </w:tcPr>
          <w:p w:rsidR="003F63A5" w:rsidRPr="001E2C05" w:rsidRDefault="003F63A5" w:rsidP="00D554F3">
            <w:pPr>
              <w:ind w:firstLine="34"/>
              <w:jc w:val="center"/>
              <w:rPr>
                <w:b/>
                <w:sz w:val="20"/>
                <w:szCs w:val="20"/>
              </w:rPr>
            </w:pPr>
          </w:p>
        </w:tc>
        <w:tc>
          <w:tcPr>
            <w:tcW w:w="712" w:type="dxa"/>
            <w:vMerge/>
          </w:tcPr>
          <w:p w:rsidR="003F63A5" w:rsidRPr="001E2C05" w:rsidRDefault="003F63A5" w:rsidP="00D554F3">
            <w:pPr>
              <w:ind w:firstLine="34"/>
              <w:jc w:val="center"/>
              <w:rPr>
                <w:sz w:val="20"/>
                <w:szCs w:val="20"/>
              </w:rPr>
            </w:pPr>
          </w:p>
        </w:tc>
        <w:tc>
          <w:tcPr>
            <w:tcW w:w="851" w:type="dxa"/>
            <w:vMerge/>
          </w:tcPr>
          <w:p w:rsidR="003F63A5" w:rsidRPr="001E2C05" w:rsidRDefault="003F63A5" w:rsidP="00D554F3">
            <w:pPr>
              <w:jc w:val="center"/>
              <w:rPr>
                <w:b/>
                <w:sz w:val="20"/>
                <w:szCs w:val="20"/>
              </w:rPr>
            </w:pPr>
          </w:p>
        </w:tc>
      </w:tr>
      <w:tr w:rsidR="003F63A5" w:rsidRPr="001E2C05" w:rsidTr="006D0C0E">
        <w:tc>
          <w:tcPr>
            <w:tcW w:w="3828" w:type="dxa"/>
          </w:tcPr>
          <w:p w:rsidR="003F63A5" w:rsidRPr="001E2C05" w:rsidRDefault="003F63A5" w:rsidP="00D554F3">
            <w:pPr>
              <w:jc w:val="center"/>
              <w:rPr>
                <w:sz w:val="20"/>
                <w:szCs w:val="20"/>
              </w:rPr>
            </w:pPr>
            <w:r w:rsidRPr="001E2C05">
              <w:rPr>
                <w:sz w:val="20"/>
                <w:szCs w:val="20"/>
              </w:rPr>
              <w:t>1</w:t>
            </w:r>
          </w:p>
        </w:tc>
        <w:tc>
          <w:tcPr>
            <w:tcW w:w="992" w:type="dxa"/>
          </w:tcPr>
          <w:p w:rsidR="003F63A5" w:rsidRPr="001E2C05" w:rsidRDefault="003F63A5" w:rsidP="00D554F3">
            <w:pPr>
              <w:ind w:firstLine="34"/>
              <w:jc w:val="center"/>
              <w:rPr>
                <w:sz w:val="20"/>
                <w:szCs w:val="20"/>
              </w:rPr>
            </w:pPr>
            <w:r w:rsidRPr="001E2C05">
              <w:rPr>
                <w:sz w:val="20"/>
                <w:szCs w:val="20"/>
              </w:rPr>
              <w:t>2</w:t>
            </w:r>
          </w:p>
        </w:tc>
        <w:tc>
          <w:tcPr>
            <w:tcW w:w="1268" w:type="dxa"/>
          </w:tcPr>
          <w:p w:rsidR="003F63A5" w:rsidRPr="001E2C05" w:rsidRDefault="003F63A5" w:rsidP="00D554F3">
            <w:pPr>
              <w:jc w:val="center"/>
              <w:rPr>
                <w:sz w:val="20"/>
                <w:szCs w:val="20"/>
              </w:rPr>
            </w:pPr>
            <w:r w:rsidRPr="001E2C05">
              <w:rPr>
                <w:sz w:val="20"/>
                <w:szCs w:val="20"/>
              </w:rPr>
              <w:t>3</w:t>
            </w:r>
          </w:p>
        </w:tc>
        <w:tc>
          <w:tcPr>
            <w:tcW w:w="992" w:type="dxa"/>
          </w:tcPr>
          <w:p w:rsidR="003F63A5" w:rsidRPr="001E2C05" w:rsidRDefault="003F63A5" w:rsidP="00D554F3">
            <w:pPr>
              <w:jc w:val="center"/>
              <w:rPr>
                <w:sz w:val="20"/>
                <w:szCs w:val="20"/>
              </w:rPr>
            </w:pPr>
          </w:p>
        </w:tc>
        <w:tc>
          <w:tcPr>
            <w:tcW w:w="855" w:type="dxa"/>
          </w:tcPr>
          <w:p w:rsidR="003F63A5" w:rsidRPr="001E2C05" w:rsidRDefault="003F63A5" w:rsidP="00D554F3">
            <w:pPr>
              <w:jc w:val="center"/>
              <w:rPr>
                <w:sz w:val="20"/>
                <w:szCs w:val="20"/>
              </w:rPr>
            </w:pPr>
            <w:r w:rsidRPr="001E2C05">
              <w:rPr>
                <w:sz w:val="20"/>
                <w:szCs w:val="20"/>
              </w:rPr>
              <w:t>4</w:t>
            </w:r>
          </w:p>
        </w:tc>
        <w:tc>
          <w:tcPr>
            <w:tcW w:w="712" w:type="dxa"/>
          </w:tcPr>
          <w:p w:rsidR="003F63A5" w:rsidRPr="001E2C05" w:rsidRDefault="003F63A5" w:rsidP="00D554F3">
            <w:pPr>
              <w:jc w:val="center"/>
              <w:rPr>
                <w:sz w:val="20"/>
                <w:szCs w:val="20"/>
              </w:rPr>
            </w:pPr>
            <w:r w:rsidRPr="001E2C05">
              <w:rPr>
                <w:sz w:val="20"/>
                <w:szCs w:val="20"/>
              </w:rPr>
              <w:t>5</w:t>
            </w:r>
          </w:p>
        </w:tc>
        <w:tc>
          <w:tcPr>
            <w:tcW w:w="851" w:type="dxa"/>
          </w:tcPr>
          <w:p w:rsidR="003F63A5" w:rsidRPr="001E2C05" w:rsidRDefault="003F63A5" w:rsidP="00D554F3">
            <w:pPr>
              <w:jc w:val="center"/>
              <w:rPr>
                <w:sz w:val="20"/>
                <w:szCs w:val="20"/>
              </w:rPr>
            </w:pPr>
            <w:r w:rsidRPr="001E2C05">
              <w:rPr>
                <w:sz w:val="20"/>
                <w:szCs w:val="20"/>
              </w:rPr>
              <w:t>6</w:t>
            </w:r>
          </w:p>
        </w:tc>
      </w:tr>
      <w:tr w:rsidR="003F63A5" w:rsidRPr="001E2C05" w:rsidTr="006D0C0E">
        <w:tc>
          <w:tcPr>
            <w:tcW w:w="3828" w:type="dxa"/>
          </w:tcPr>
          <w:p w:rsidR="003F63A5" w:rsidRPr="001E2C05" w:rsidRDefault="003F63A5" w:rsidP="00D554F3">
            <w:pPr>
              <w:autoSpaceDE w:val="0"/>
              <w:autoSpaceDN w:val="0"/>
              <w:adjustRightInd w:val="0"/>
              <w:jc w:val="both"/>
              <w:rPr>
                <w:lang w:eastAsia="en-US"/>
              </w:rPr>
            </w:pPr>
            <w:r w:rsidRPr="001E2C05">
              <w:rPr>
                <w:lang w:eastAsia="en-US"/>
              </w:rPr>
              <w:t xml:space="preserve">Введение </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2</w:t>
            </w:r>
          </w:p>
        </w:tc>
        <w:tc>
          <w:tcPr>
            <w:tcW w:w="1268" w:type="dxa"/>
          </w:tcPr>
          <w:p w:rsidR="003F63A5" w:rsidRPr="001E2C05" w:rsidRDefault="00870C2F" w:rsidP="00D554F3">
            <w:pPr>
              <w:jc w:val="center"/>
            </w:pPr>
            <w:r w:rsidRPr="001E2C05">
              <w:t>-</w:t>
            </w:r>
          </w:p>
        </w:tc>
        <w:tc>
          <w:tcPr>
            <w:tcW w:w="992" w:type="dxa"/>
          </w:tcPr>
          <w:p w:rsidR="003F63A5" w:rsidRPr="001E2C05" w:rsidRDefault="003F63A5" w:rsidP="00D554F3">
            <w:pPr>
              <w:jc w:val="center"/>
              <w:rPr>
                <w:b/>
                <w:highlight w:val="green"/>
              </w:rPr>
            </w:pPr>
          </w:p>
        </w:tc>
        <w:tc>
          <w:tcPr>
            <w:tcW w:w="855" w:type="dxa"/>
          </w:tcPr>
          <w:p w:rsidR="003F63A5" w:rsidRPr="001E2C05" w:rsidRDefault="003F63A5" w:rsidP="00D554F3">
            <w:pPr>
              <w:jc w:val="center"/>
            </w:pPr>
            <w:r w:rsidRPr="001E2C05">
              <w:t>1</w:t>
            </w:r>
          </w:p>
        </w:tc>
        <w:tc>
          <w:tcPr>
            <w:tcW w:w="712" w:type="dxa"/>
          </w:tcPr>
          <w:p w:rsidR="003F63A5" w:rsidRPr="001E2C05" w:rsidRDefault="003F63A5" w:rsidP="00D554F3">
            <w:pPr>
              <w:jc w:val="center"/>
            </w:pPr>
          </w:p>
        </w:tc>
        <w:tc>
          <w:tcPr>
            <w:tcW w:w="851" w:type="dxa"/>
          </w:tcPr>
          <w:p w:rsidR="003F63A5" w:rsidRPr="001E2C05" w:rsidRDefault="003F63A5" w:rsidP="00D554F3">
            <w:pPr>
              <w:jc w:val="center"/>
            </w:pPr>
            <w:r w:rsidRPr="001E2C05">
              <w:t>3</w:t>
            </w:r>
          </w:p>
        </w:tc>
      </w:tr>
      <w:tr w:rsidR="003F63A5" w:rsidRPr="001E2C05" w:rsidTr="006D0C0E">
        <w:tc>
          <w:tcPr>
            <w:tcW w:w="3828" w:type="dxa"/>
          </w:tcPr>
          <w:p w:rsidR="003F63A5" w:rsidRPr="001E2C05" w:rsidRDefault="003F63A5" w:rsidP="00D554F3">
            <w:pPr>
              <w:autoSpaceDE w:val="0"/>
              <w:autoSpaceDN w:val="0"/>
              <w:adjustRightInd w:val="0"/>
              <w:jc w:val="both"/>
              <w:rPr>
                <w:lang w:eastAsia="en-US"/>
              </w:rPr>
            </w:pPr>
            <w:r w:rsidRPr="001E2C05">
              <w:rPr>
                <w:lang w:eastAsia="en-US"/>
              </w:rPr>
              <w:t>Развитие русской литературы и культур в первой  половине Х!Х века</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14</w:t>
            </w:r>
          </w:p>
        </w:tc>
        <w:tc>
          <w:tcPr>
            <w:tcW w:w="1268" w:type="dxa"/>
          </w:tcPr>
          <w:p w:rsidR="003F63A5" w:rsidRPr="001E2C05" w:rsidRDefault="003F63A5" w:rsidP="00D554F3">
            <w:pPr>
              <w:jc w:val="center"/>
            </w:pPr>
            <w:r w:rsidRPr="001E2C05">
              <w:t>7</w:t>
            </w:r>
          </w:p>
        </w:tc>
        <w:tc>
          <w:tcPr>
            <w:tcW w:w="992" w:type="dxa"/>
          </w:tcPr>
          <w:p w:rsidR="003F63A5" w:rsidRPr="001E2C05" w:rsidRDefault="00B818D2" w:rsidP="00D554F3">
            <w:pPr>
              <w:jc w:val="center"/>
              <w:rPr>
                <w:b/>
                <w:highlight w:val="green"/>
              </w:rPr>
            </w:pPr>
            <w:r w:rsidRPr="001E2C05">
              <w:rPr>
                <w:b/>
              </w:rPr>
              <w:t>-</w:t>
            </w:r>
          </w:p>
        </w:tc>
        <w:tc>
          <w:tcPr>
            <w:tcW w:w="855" w:type="dxa"/>
          </w:tcPr>
          <w:p w:rsidR="003F63A5" w:rsidRPr="001E2C05" w:rsidRDefault="00077A59" w:rsidP="00D554F3">
            <w:pPr>
              <w:jc w:val="center"/>
            </w:pPr>
            <w:r w:rsidRPr="001E2C05">
              <w:t>7</w:t>
            </w:r>
          </w:p>
        </w:tc>
        <w:tc>
          <w:tcPr>
            <w:tcW w:w="712" w:type="dxa"/>
          </w:tcPr>
          <w:p w:rsidR="003F63A5" w:rsidRPr="001E2C05" w:rsidRDefault="003F63A5" w:rsidP="00D554F3">
            <w:pPr>
              <w:jc w:val="center"/>
            </w:pPr>
          </w:p>
        </w:tc>
        <w:tc>
          <w:tcPr>
            <w:tcW w:w="851" w:type="dxa"/>
          </w:tcPr>
          <w:p w:rsidR="003F63A5" w:rsidRPr="001E2C05" w:rsidRDefault="00077A59" w:rsidP="00D554F3">
            <w:pPr>
              <w:jc w:val="center"/>
            </w:pPr>
            <w:r w:rsidRPr="001E2C05">
              <w:t>21</w:t>
            </w:r>
          </w:p>
        </w:tc>
      </w:tr>
      <w:tr w:rsidR="003F63A5" w:rsidRPr="001E2C05" w:rsidTr="006D0C0E">
        <w:tc>
          <w:tcPr>
            <w:tcW w:w="3828" w:type="dxa"/>
          </w:tcPr>
          <w:p w:rsidR="003F63A5" w:rsidRPr="001E2C05" w:rsidRDefault="003F63A5" w:rsidP="00D554F3">
            <w:pPr>
              <w:autoSpaceDE w:val="0"/>
              <w:autoSpaceDN w:val="0"/>
              <w:adjustRightInd w:val="0"/>
              <w:jc w:val="both"/>
            </w:pPr>
            <w:r w:rsidRPr="001E2C05">
              <w:rPr>
                <w:lang w:eastAsia="en-US"/>
              </w:rPr>
              <w:t xml:space="preserve">Особенности развития русской </w:t>
            </w:r>
            <w:r w:rsidR="00B01D84">
              <w:rPr>
                <w:lang w:eastAsia="en-US"/>
              </w:rPr>
              <w:t>литературы во второй половине Х</w:t>
            </w:r>
            <w:r w:rsidR="00B01D84">
              <w:rPr>
                <w:lang w:val="en-US" w:eastAsia="en-US"/>
              </w:rPr>
              <w:t>I</w:t>
            </w:r>
            <w:r w:rsidRPr="001E2C05">
              <w:rPr>
                <w:lang w:eastAsia="en-US"/>
              </w:rPr>
              <w:t>Х века</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58</w:t>
            </w:r>
          </w:p>
        </w:tc>
        <w:tc>
          <w:tcPr>
            <w:tcW w:w="1268" w:type="dxa"/>
          </w:tcPr>
          <w:p w:rsidR="003F63A5" w:rsidRPr="001E2C05" w:rsidRDefault="00870C2F" w:rsidP="00D554F3">
            <w:pPr>
              <w:jc w:val="center"/>
            </w:pPr>
            <w:r w:rsidRPr="001E2C05">
              <w:t>9</w:t>
            </w:r>
          </w:p>
        </w:tc>
        <w:tc>
          <w:tcPr>
            <w:tcW w:w="992" w:type="dxa"/>
          </w:tcPr>
          <w:p w:rsidR="003F63A5" w:rsidRPr="001E2C05" w:rsidRDefault="00B818D2" w:rsidP="00D554F3">
            <w:pPr>
              <w:jc w:val="center"/>
              <w:rPr>
                <w:highlight w:val="green"/>
              </w:rPr>
            </w:pPr>
            <w:r w:rsidRPr="001E2C05">
              <w:t>5</w:t>
            </w:r>
          </w:p>
        </w:tc>
        <w:tc>
          <w:tcPr>
            <w:tcW w:w="855" w:type="dxa"/>
          </w:tcPr>
          <w:p w:rsidR="003F63A5" w:rsidRPr="001E2C05" w:rsidRDefault="00077A59" w:rsidP="00D554F3">
            <w:pPr>
              <w:jc w:val="center"/>
            </w:pPr>
            <w:r w:rsidRPr="001E2C05">
              <w:t>29</w:t>
            </w:r>
          </w:p>
        </w:tc>
        <w:tc>
          <w:tcPr>
            <w:tcW w:w="712" w:type="dxa"/>
          </w:tcPr>
          <w:p w:rsidR="003F63A5" w:rsidRPr="001E2C05" w:rsidRDefault="003F63A5" w:rsidP="00D554F3">
            <w:pPr>
              <w:jc w:val="center"/>
            </w:pPr>
          </w:p>
        </w:tc>
        <w:tc>
          <w:tcPr>
            <w:tcW w:w="851" w:type="dxa"/>
          </w:tcPr>
          <w:p w:rsidR="003F63A5" w:rsidRPr="001E2C05" w:rsidRDefault="00077A59" w:rsidP="00D554F3">
            <w:pPr>
              <w:jc w:val="center"/>
            </w:pPr>
            <w:r w:rsidRPr="001E2C05">
              <w:t>87</w:t>
            </w:r>
          </w:p>
        </w:tc>
      </w:tr>
      <w:tr w:rsidR="003F63A5" w:rsidRPr="001E2C05" w:rsidTr="006D0C0E">
        <w:tc>
          <w:tcPr>
            <w:tcW w:w="3828" w:type="dxa"/>
          </w:tcPr>
          <w:p w:rsidR="003F63A5" w:rsidRPr="001E2C05" w:rsidRDefault="00B01D84" w:rsidP="00D554F3">
            <w:pPr>
              <w:autoSpaceDE w:val="0"/>
              <w:autoSpaceDN w:val="0"/>
              <w:adjustRightInd w:val="0"/>
              <w:jc w:val="both"/>
              <w:rPr>
                <w:lang w:eastAsia="en-US"/>
              </w:rPr>
            </w:pPr>
            <w:r>
              <w:rPr>
                <w:lang w:eastAsia="en-US"/>
              </w:rPr>
              <w:t>Поэзия второй половины Х</w:t>
            </w:r>
            <w:r>
              <w:rPr>
                <w:lang w:val="en-US" w:eastAsia="en-US"/>
              </w:rPr>
              <w:t>I</w:t>
            </w:r>
            <w:r w:rsidR="003F63A5" w:rsidRPr="001E2C05">
              <w:rPr>
                <w:lang w:eastAsia="en-US"/>
              </w:rPr>
              <w:t xml:space="preserve">Х века  </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12</w:t>
            </w:r>
          </w:p>
        </w:tc>
        <w:tc>
          <w:tcPr>
            <w:tcW w:w="1268" w:type="dxa"/>
          </w:tcPr>
          <w:p w:rsidR="003F63A5" w:rsidRPr="001E2C05" w:rsidRDefault="00870C2F" w:rsidP="00D554F3">
            <w:pPr>
              <w:jc w:val="center"/>
            </w:pPr>
            <w:r w:rsidRPr="001E2C05">
              <w:t>10</w:t>
            </w: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D554F3">
            <w:pPr>
              <w:jc w:val="center"/>
            </w:pPr>
            <w:r w:rsidRPr="001E2C05">
              <w:t>6</w:t>
            </w:r>
          </w:p>
        </w:tc>
        <w:tc>
          <w:tcPr>
            <w:tcW w:w="712" w:type="dxa"/>
          </w:tcPr>
          <w:p w:rsidR="003F63A5" w:rsidRPr="001E2C05" w:rsidRDefault="003F63A5" w:rsidP="00D554F3">
            <w:pPr>
              <w:jc w:val="center"/>
            </w:pPr>
          </w:p>
        </w:tc>
        <w:tc>
          <w:tcPr>
            <w:tcW w:w="851" w:type="dxa"/>
          </w:tcPr>
          <w:p w:rsidR="003F63A5" w:rsidRPr="001E2C05" w:rsidRDefault="00077A59" w:rsidP="00D554F3">
            <w:pPr>
              <w:jc w:val="center"/>
            </w:pPr>
            <w:r w:rsidRPr="001E2C05">
              <w:t>18</w:t>
            </w:r>
          </w:p>
        </w:tc>
      </w:tr>
      <w:tr w:rsidR="003F63A5" w:rsidRPr="001E2C05" w:rsidTr="006D0C0E">
        <w:tc>
          <w:tcPr>
            <w:tcW w:w="3828" w:type="dxa"/>
          </w:tcPr>
          <w:p w:rsidR="003F63A5" w:rsidRPr="001E2C05" w:rsidRDefault="003F63A5" w:rsidP="00D554F3">
            <w:pPr>
              <w:autoSpaceDE w:val="0"/>
              <w:autoSpaceDN w:val="0"/>
              <w:adjustRightInd w:val="0"/>
              <w:jc w:val="both"/>
            </w:pPr>
            <w:r w:rsidRPr="001E2C05">
              <w:rPr>
                <w:lang w:eastAsia="en-US"/>
              </w:rPr>
              <w:t>Особенности  развития литературы и других видов искусства в начале ХХ века</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12</w:t>
            </w:r>
          </w:p>
        </w:tc>
        <w:tc>
          <w:tcPr>
            <w:tcW w:w="1268" w:type="dxa"/>
          </w:tcPr>
          <w:p w:rsidR="003F63A5" w:rsidRPr="001E2C05" w:rsidRDefault="00225F31" w:rsidP="00D554F3">
            <w:pPr>
              <w:jc w:val="center"/>
            </w:pPr>
            <w:r w:rsidRPr="001E2C05">
              <w:t>2</w:t>
            </w:r>
          </w:p>
        </w:tc>
        <w:tc>
          <w:tcPr>
            <w:tcW w:w="992" w:type="dxa"/>
          </w:tcPr>
          <w:p w:rsidR="003F63A5" w:rsidRPr="001E2C05" w:rsidRDefault="00B818D2" w:rsidP="00D554F3">
            <w:pPr>
              <w:jc w:val="center"/>
              <w:rPr>
                <w:highlight w:val="green"/>
              </w:rPr>
            </w:pPr>
            <w:r w:rsidRPr="001E2C05">
              <w:t>1</w:t>
            </w:r>
          </w:p>
        </w:tc>
        <w:tc>
          <w:tcPr>
            <w:tcW w:w="855" w:type="dxa"/>
          </w:tcPr>
          <w:p w:rsidR="003F63A5" w:rsidRPr="001E2C05" w:rsidRDefault="003F63A5" w:rsidP="00D554F3">
            <w:pPr>
              <w:jc w:val="center"/>
            </w:pPr>
            <w:r w:rsidRPr="001E2C05">
              <w:t>6</w:t>
            </w:r>
          </w:p>
        </w:tc>
        <w:tc>
          <w:tcPr>
            <w:tcW w:w="712" w:type="dxa"/>
          </w:tcPr>
          <w:p w:rsidR="003F63A5" w:rsidRPr="001E2C05" w:rsidRDefault="003F63A5" w:rsidP="00D554F3">
            <w:pPr>
              <w:jc w:val="center"/>
            </w:pPr>
          </w:p>
        </w:tc>
        <w:tc>
          <w:tcPr>
            <w:tcW w:w="851" w:type="dxa"/>
          </w:tcPr>
          <w:p w:rsidR="003F63A5" w:rsidRPr="001E2C05" w:rsidRDefault="00077A59" w:rsidP="00D554F3">
            <w:pPr>
              <w:jc w:val="center"/>
            </w:pPr>
            <w:r w:rsidRPr="001E2C05">
              <w:t>18</w:t>
            </w:r>
          </w:p>
        </w:tc>
      </w:tr>
      <w:tr w:rsidR="003F63A5" w:rsidRPr="001E2C05" w:rsidTr="006D0C0E">
        <w:tc>
          <w:tcPr>
            <w:tcW w:w="3828"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литературы 1920-х годов</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10</w:t>
            </w:r>
          </w:p>
        </w:tc>
        <w:tc>
          <w:tcPr>
            <w:tcW w:w="1268" w:type="dxa"/>
          </w:tcPr>
          <w:p w:rsidR="003F63A5" w:rsidRPr="001E2C05" w:rsidRDefault="00870C2F" w:rsidP="00D554F3">
            <w:pPr>
              <w:jc w:val="center"/>
            </w:pPr>
            <w:r w:rsidRPr="001E2C05">
              <w:t>3</w:t>
            </w: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D554F3">
            <w:pPr>
              <w:jc w:val="center"/>
            </w:pPr>
            <w:r w:rsidRPr="001E2C05">
              <w:t>5</w:t>
            </w:r>
          </w:p>
        </w:tc>
        <w:tc>
          <w:tcPr>
            <w:tcW w:w="712" w:type="dxa"/>
          </w:tcPr>
          <w:p w:rsidR="003F63A5" w:rsidRPr="001E2C05" w:rsidRDefault="003F63A5" w:rsidP="00D554F3">
            <w:pPr>
              <w:jc w:val="center"/>
            </w:pPr>
          </w:p>
        </w:tc>
        <w:tc>
          <w:tcPr>
            <w:tcW w:w="851" w:type="dxa"/>
          </w:tcPr>
          <w:p w:rsidR="003F63A5" w:rsidRPr="001E2C05" w:rsidRDefault="00077A59" w:rsidP="00077A59">
            <w:pPr>
              <w:jc w:val="center"/>
            </w:pPr>
            <w:r w:rsidRPr="001E2C05">
              <w:t>15</w:t>
            </w:r>
          </w:p>
        </w:tc>
      </w:tr>
      <w:tr w:rsidR="003F63A5" w:rsidRPr="001E2C05" w:rsidTr="006D0C0E">
        <w:tc>
          <w:tcPr>
            <w:tcW w:w="3828"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литературы 1930-начала 1940-х годов</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26</w:t>
            </w:r>
          </w:p>
        </w:tc>
        <w:tc>
          <w:tcPr>
            <w:tcW w:w="1268" w:type="dxa"/>
          </w:tcPr>
          <w:p w:rsidR="003F63A5" w:rsidRPr="0035159E" w:rsidRDefault="003F63A5" w:rsidP="00D554F3">
            <w:pPr>
              <w:jc w:val="center"/>
              <w:rPr>
                <w:lang w:val="en-US"/>
              </w:rPr>
            </w:pPr>
            <w:r w:rsidRPr="0035159E">
              <w:t xml:space="preserve"> </w:t>
            </w:r>
            <w:r w:rsidR="0035159E" w:rsidRPr="0035159E">
              <w:rPr>
                <w:lang w:val="en-US"/>
              </w:rPr>
              <w:t>3</w:t>
            </w:r>
          </w:p>
        </w:tc>
        <w:tc>
          <w:tcPr>
            <w:tcW w:w="992" w:type="dxa"/>
          </w:tcPr>
          <w:p w:rsidR="003F63A5" w:rsidRPr="001E2C05" w:rsidRDefault="00386DD1" w:rsidP="005A118F">
            <w:pPr>
              <w:jc w:val="center"/>
              <w:rPr>
                <w:highlight w:val="green"/>
              </w:rPr>
            </w:pPr>
            <w:r w:rsidRPr="001E2C05">
              <w:t>1</w:t>
            </w:r>
            <w:r w:rsidR="005A118F" w:rsidRPr="001E2C05">
              <w:t xml:space="preserve"> </w:t>
            </w:r>
          </w:p>
        </w:tc>
        <w:tc>
          <w:tcPr>
            <w:tcW w:w="855" w:type="dxa"/>
          </w:tcPr>
          <w:p w:rsidR="003F63A5" w:rsidRPr="001E2C05" w:rsidRDefault="003F63A5" w:rsidP="00D554F3">
            <w:pPr>
              <w:jc w:val="center"/>
            </w:pPr>
            <w:r w:rsidRPr="001E2C05">
              <w:t>1</w:t>
            </w:r>
            <w:r w:rsidR="00077A59" w:rsidRPr="001E2C05">
              <w:t>3</w:t>
            </w:r>
          </w:p>
        </w:tc>
        <w:tc>
          <w:tcPr>
            <w:tcW w:w="712" w:type="dxa"/>
          </w:tcPr>
          <w:p w:rsidR="003F63A5" w:rsidRPr="001E2C05" w:rsidRDefault="003F63A5" w:rsidP="00D554F3">
            <w:pPr>
              <w:jc w:val="center"/>
            </w:pPr>
          </w:p>
        </w:tc>
        <w:tc>
          <w:tcPr>
            <w:tcW w:w="851" w:type="dxa"/>
          </w:tcPr>
          <w:p w:rsidR="003F63A5" w:rsidRPr="001E2C05" w:rsidRDefault="00077A59" w:rsidP="00D554F3">
            <w:pPr>
              <w:jc w:val="center"/>
            </w:pPr>
            <w:r w:rsidRPr="001E2C05">
              <w:t>39</w:t>
            </w:r>
          </w:p>
        </w:tc>
      </w:tr>
      <w:tr w:rsidR="003F63A5" w:rsidRPr="001E2C05" w:rsidTr="006D0C0E">
        <w:tc>
          <w:tcPr>
            <w:tcW w:w="3828" w:type="dxa"/>
          </w:tcPr>
          <w:p w:rsidR="003F63A5" w:rsidRPr="001E2C05" w:rsidRDefault="003F63A5" w:rsidP="00D554F3">
            <w:pPr>
              <w:autoSpaceDE w:val="0"/>
              <w:autoSpaceDN w:val="0"/>
              <w:adjustRightInd w:val="0"/>
              <w:jc w:val="both"/>
              <w:rPr>
                <w:lang w:eastAsia="en-US"/>
              </w:rPr>
            </w:pPr>
            <w:r w:rsidRPr="001E2C05">
              <w:rPr>
                <w:lang w:eastAsia="en-US"/>
              </w:rPr>
              <w:t>Особенности развития литературного период Великой Отечественной войны и первых послевоенных лет</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6</w:t>
            </w:r>
          </w:p>
        </w:tc>
        <w:tc>
          <w:tcPr>
            <w:tcW w:w="1268" w:type="dxa"/>
          </w:tcPr>
          <w:p w:rsidR="003F63A5" w:rsidRPr="001E2C05" w:rsidRDefault="003F63A5" w:rsidP="00D554F3">
            <w:pPr>
              <w:jc w:val="center"/>
            </w:pPr>
            <w:r w:rsidRPr="001E2C05">
              <w:t>2</w:t>
            </w: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D554F3">
            <w:pPr>
              <w:jc w:val="center"/>
            </w:pPr>
            <w:r w:rsidRPr="001E2C05">
              <w:t>3</w:t>
            </w:r>
          </w:p>
        </w:tc>
        <w:tc>
          <w:tcPr>
            <w:tcW w:w="712" w:type="dxa"/>
          </w:tcPr>
          <w:p w:rsidR="003F63A5" w:rsidRPr="001E2C05" w:rsidRDefault="003F63A5" w:rsidP="00D554F3">
            <w:pPr>
              <w:jc w:val="center"/>
            </w:pPr>
          </w:p>
        </w:tc>
        <w:tc>
          <w:tcPr>
            <w:tcW w:w="851" w:type="dxa"/>
          </w:tcPr>
          <w:p w:rsidR="003F63A5" w:rsidRPr="001E2C05" w:rsidRDefault="00077A59" w:rsidP="00D554F3">
            <w:pPr>
              <w:jc w:val="center"/>
            </w:pPr>
            <w:r w:rsidRPr="001E2C05">
              <w:t>9</w:t>
            </w:r>
          </w:p>
        </w:tc>
      </w:tr>
      <w:tr w:rsidR="003F63A5" w:rsidRPr="001E2C05" w:rsidTr="006D0C0E">
        <w:trPr>
          <w:trHeight w:val="585"/>
        </w:trPr>
        <w:tc>
          <w:tcPr>
            <w:tcW w:w="3828" w:type="dxa"/>
          </w:tcPr>
          <w:p w:rsidR="003F63A5" w:rsidRPr="001E2C05" w:rsidRDefault="003F63A5" w:rsidP="00D554F3">
            <w:pPr>
              <w:autoSpaceDE w:val="0"/>
              <w:autoSpaceDN w:val="0"/>
              <w:adjustRightInd w:val="0"/>
              <w:jc w:val="both"/>
              <w:rPr>
                <w:lang w:eastAsia="en-US"/>
              </w:rPr>
            </w:pPr>
            <w:r w:rsidRPr="001E2C05">
              <w:rPr>
                <w:b/>
                <w:bCs/>
                <w:lang w:eastAsia="en-US"/>
              </w:rPr>
              <w:t xml:space="preserve"> </w:t>
            </w:r>
            <w:r w:rsidRPr="001E2C05">
              <w:rPr>
                <w:lang w:eastAsia="en-US"/>
              </w:rPr>
              <w:t>Особенности развития литературы 1950-1980-х годов</w:t>
            </w:r>
          </w:p>
        </w:tc>
        <w:tc>
          <w:tcPr>
            <w:tcW w:w="992" w:type="dxa"/>
          </w:tcPr>
          <w:p w:rsidR="003F63A5" w:rsidRPr="001E2C05" w:rsidRDefault="003F63A5" w:rsidP="00D554F3">
            <w:pPr>
              <w:autoSpaceDE w:val="0"/>
              <w:autoSpaceDN w:val="0"/>
              <w:adjustRightInd w:val="0"/>
              <w:jc w:val="center"/>
              <w:rPr>
                <w:lang w:eastAsia="en-US"/>
              </w:rPr>
            </w:pPr>
            <w:r w:rsidRPr="001E2C05">
              <w:rPr>
                <w:lang w:eastAsia="en-US"/>
              </w:rPr>
              <w:t>19</w:t>
            </w:r>
          </w:p>
          <w:p w:rsidR="003F63A5" w:rsidRPr="001E2C05" w:rsidRDefault="003F63A5" w:rsidP="00D554F3">
            <w:pPr>
              <w:autoSpaceDE w:val="0"/>
              <w:autoSpaceDN w:val="0"/>
              <w:adjustRightInd w:val="0"/>
              <w:jc w:val="center"/>
              <w:rPr>
                <w:lang w:eastAsia="en-US"/>
              </w:rPr>
            </w:pPr>
          </w:p>
        </w:tc>
        <w:tc>
          <w:tcPr>
            <w:tcW w:w="1268" w:type="dxa"/>
          </w:tcPr>
          <w:p w:rsidR="003F63A5" w:rsidRPr="001E2C05" w:rsidRDefault="00870C2F" w:rsidP="00D554F3">
            <w:pPr>
              <w:jc w:val="center"/>
            </w:pPr>
            <w:r w:rsidRPr="001E2C05">
              <w:t>2</w:t>
            </w:r>
          </w:p>
          <w:p w:rsidR="003F63A5" w:rsidRPr="001E2C05" w:rsidRDefault="003F63A5" w:rsidP="00D554F3">
            <w:pPr>
              <w:jc w:val="center"/>
            </w:pPr>
          </w:p>
        </w:tc>
        <w:tc>
          <w:tcPr>
            <w:tcW w:w="992" w:type="dxa"/>
          </w:tcPr>
          <w:p w:rsidR="003F63A5" w:rsidRPr="001E2C05" w:rsidRDefault="00B818D2" w:rsidP="00D554F3">
            <w:pPr>
              <w:jc w:val="center"/>
              <w:rPr>
                <w:highlight w:val="green"/>
              </w:rPr>
            </w:pPr>
            <w:r w:rsidRPr="001E2C05">
              <w:t>-</w:t>
            </w:r>
          </w:p>
        </w:tc>
        <w:tc>
          <w:tcPr>
            <w:tcW w:w="855" w:type="dxa"/>
          </w:tcPr>
          <w:p w:rsidR="003F63A5" w:rsidRPr="001E2C05" w:rsidRDefault="00077A59" w:rsidP="00077A59">
            <w:r w:rsidRPr="001E2C05">
              <w:t>10</w:t>
            </w:r>
          </w:p>
        </w:tc>
        <w:tc>
          <w:tcPr>
            <w:tcW w:w="712" w:type="dxa"/>
          </w:tcPr>
          <w:p w:rsidR="003F63A5" w:rsidRPr="001E2C05" w:rsidRDefault="003F63A5" w:rsidP="00D554F3">
            <w:pPr>
              <w:jc w:val="center"/>
            </w:pPr>
          </w:p>
        </w:tc>
        <w:tc>
          <w:tcPr>
            <w:tcW w:w="851" w:type="dxa"/>
          </w:tcPr>
          <w:p w:rsidR="003F63A5" w:rsidRPr="001E2C05" w:rsidRDefault="00077A59" w:rsidP="00D554F3">
            <w:pPr>
              <w:jc w:val="center"/>
            </w:pPr>
            <w:r w:rsidRPr="001E2C05">
              <w:t>29</w:t>
            </w:r>
          </w:p>
          <w:p w:rsidR="003F63A5" w:rsidRPr="001E2C05" w:rsidRDefault="003F63A5" w:rsidP="00D554F3">
            <w:pPr>
              <w:jc w:val="center"/>
            </w:pPr>
          </w:p>
        </w:tc>
      </w:tr>
      <w:tr w:rsidR="00340F3E" w:rsidRPr="001E2C05" w:rsidTr="006D0C0E">
        <w:trPr>
          <w:trHeight w:val="825"/>
        </w:trPr>
        <w:tc>
          <w:tcPr>
            <w:tcW w:w="3828" w:type="dxa"/>
          </w:tcPr>
          <w:p w:rsidR="00340F3E" w:rsidRPr="001E2C05" w:rsidRDefault="00340F3E" w:rsidP="00D554F3">
            <w:pPr>
              <w:autoSpaceDE w:val="0"/>
              <w:autoSpaceDN w:val="0"/>
              <w:adjustRightInd w:val="0"/>
              <w:jc w:val="both"/>
              <w:rPr>
                <w:b/>
                <w:bCs/>
                <w:lang w:eastAsia="en-US"/>
              </w:rPr>
            </w:pPr>
            <w:r w:rsidRPr="001E2C05">
              <w:rPr>
                <w:lang w:eastAsia="en-US"/>
              </w:rPr>
              <w:t>Русское литературное зарубежье 1920-1990-хгодов (три волны эмиграции)</w:t>
            </w:r>
          </w:p>
        </w:tc>
        <w:tc>
          <w:tcPr>
            <w:tcW w:w="992" w:type="dxa"/>
          </w:tcPr>
          <w:p w:rsidR="00340F3E" w:rsidRPr="001E2C05" w:rsidRDefault="00340F3E" w:rsidP="00D554F3">
            <w:pPr>
              <w:autoSpaceDE w:val="0"/>
              <w:autoSpaceDN w:val="0"/>
              <w:adjustRightInd w:val="0"/>
              <w:jc w:val="center"/>
              <w:rPr>
                <w:lang w:eastAsia="en-US"/>
              </w:rPr>
            </w:pPr>
            <w:r w:rsidRPr="001E2C05">
              <w:rPr>
                <w:lang w:eastAsia="en-US"/>
              </w:rPr>
              <w:t>2</w:t>
            </w:r>
          </w:p>
          <w:p w:rsidR="00340F3E" w:rsidRPr="001E2C05" w:rsidRDefault="00340F3E" w:rsidP="00D554F3">
            <w:pPr>
              <w:autoSpaceDE w:val="0"/>
              <w:autoSpaceDN w:val="0"/>
              <w:adjustRightInd w:val="0"/>
              <w:jc w:val="center"/>
              <w:rPr>
                <w:lang w:eastAsia="en-US"/>
              </w:rPr>
            </w:pPr>
          </w:p>
          <w:p w:rsidR="00340F3E" w:rsidRPr="001E2C05" w:rsidRDefault="00340F3E" w:rsidP="00D554F3">
            <w:pPr>
              <w:autoSpaceDE w:val="0"/>
              <w:autoSpaceDN w:val="0"/>
              <w:adjustRightInd w:val="0"/>
              <w:jc w:val="center"/>
              <w:rPr>
                <w:lang w:eastAsia="en-US"/>
              </w:rPr>
            </w:pPr>
          </w:p>
        </w:tc>
        <w:tc>
          <w:tcPr>
            <w:tcW w:w="1268" w:type="dxa"/>
          </w:tcPr>
          <w:p w:rsidR="00340F3E" w:rsidRPr="001E2C05" w:rsidRDefault="00870C2F" w:rsidP="00870C2F">
            <w:pPr>
              <w:jc w:val="center"/>
            </w:pPr>
            <w:r w:rsidRPr="001E2C05">
              <w:t>-</w:t>
            </w:r>
          </w:p>
          <w:p w:rsidR="00340F3E" w:rsidRPr="001E2C05" w:rsidRDefault="00340F3E" w:rsidP="00D554F3">
            <w:pPr>
              <w:jc w:val="center"/>
            </w:pPr>
          </w:p>
        </w:tc>
        <w:tc>
          <w:tcPr>
            <w:tcW w:w="992" w:type="dxa"/>
          </w:tcPr>
          <w:p w:rsidR="00340F3E" w:rsidRPr="001E2C05" w:rsidRDefault="00B818D2" w:rsidP="00D554F3">
            <w:pPr>
              <w:jc w:val="center"/>
              <w:rPr>
                <w:highlight w:val="green"/>
              </w:rPr>
            </w:pPr>
            <w:r w:rsidRPr="001E2C05">
              <w:t>-</w:t>
            </w:r>
          </w:p>
        </w:tc>
        <w:tc>
          <w:tcPr>
            <w:tcW w:w="855" w:type="dxa"/>
          </w:tcPr>
          <w:p w:rsidR="00340F3E" w:rsidRPr="001E2C05" w:rsidRDefault="00077A59" w:rsidP="00D554F3">
            <w:r w:rsidRPr="001E2C05">
              <w:t>1</w:t>
            </w:r>
          </w:p>
          <w:p w:rsidR="00340F3E" w:rsidRPr="001E2C05" w:rsidRDefault="00340F3E" w:rsidP="00D554F3"/>
          <w:p w:rsidR="00340F3E" w:rsidRPr="001E2C05" w:rsidRDefault="00340F3E" w:rsidP="00D554F3"/>
        </w:tc>
        <w:tc>
          <w:tcPr>
            <w:tcW w:w="712" w:type="dxa"/>
          </w:tcPr>
          <w:p w:rsidR="00340F3E" w:rsidRPr="001E2C05" w:rsidRDefault="00340F3E" w:rsidP="00D554F3">
            <w:pPr>
              <w:jc w:val="center"/>
            </w:pPr>
          </w:p>
        </w:tc>
        <w:tc>
          <w:tcPr>
            <w:tcW w:w="851" w:type="dxa"/>
          </w:tcPr>
          <w:p w:rsidR="00340F3E" w:rsidRPr="001E2C05" w:rsidRDefault="00077A59" w:rsidP="00D554F3">
            <w:pPr>
              <w:jc w:val="center"/>
            </w:pPr>
            <w:r w:rsidRPr="001E2C05">
              <w:t>3</w:t>
            </w:r>
          </w:p>
        </w:tc>
      </w:tr>
      <w:tr w:rsidR="00340F3E" w:rsidRPr="001E2C05" w:rsidTr="006D0C0E">
        <w:trPr>
          <w:trHeight w:val="890"/>
        </w:trPr>
        <w:tc>
          <w:tcPr>
            <w:tcW w:w="3828" w:type="dxa"/>
          </w:tcPr>
          <w:p w:rsidR="00340F3E" w:rsidRPr="001E2C05" w:rsidRDefault="00340F3E" w:rsidP="00340F3E">
            <w:pPr>
              <w:autoSpaceDE w:val="0"/>
              <w:autoSpaceDN w:val="0"/>
              <w:adjustRightInd w:val="0"/>
              <w:jc w:val="both"/>
              <w:rPr>
                <w:b/>
                <w:bCs/>
                <w:lang w:eastAsia="en-US"/>
              </w:rPr>
            </w:pPr>
            <w:r w:rsidRPr="001E2C05">
              <w:rPr>
                <w:lang w:eastAsia="en-US"/>
              </w:rPr>
              <w:t>Особенности развития литературы конца 1980-2000-х годов</w:t>
            </w:r>
          </w:p>
        </w:tc>
        <w:tc>
          <w:tcPr>
            <w:tcW w:w="992" w:type="dxa"/>
          </w:tcPr>
          <w:p w:rsidR="00340F3E" w:rsidRPr="001E2C05" w:rsidRDefault="00340F3E" w:rsidP="00D554F3">
            <w:pPr>
              <w:autoSpaceDE w:val="0"/>
              <w:autoSpaceDN w:val="0"/>
              <w:adjustRightInd w:val="0"/>
              <w:jc w:val="center"/>
              <w:rPr>
                <w:lang w:eastAsia="en-US"/>
              </w:rPr>
            </w:pPr>
          </w:p>
          <w:p w:rsidR="00340F3E" w:rsidRPr="001E2C05" w:rsidRDefault="00340F3E" w:rsidP="00D554F3">
            <w:pPr>
              <w:autoSpaceDE w:val="0"/>
              <w:autoSpaceDN w:val="0"/>
              <w:adjustRightInd w:val="0"/>
              <w:jc w:val="center"/>
              <w:rPr>
                <w:lang w:eastAsia="en-US"/>
              </w:rPr>
            </w:pPr>
            <w:r w:rsidRPr="001E2C05">
              <w:rPr>
                <w:lang w:eastAsia="en-US"/>
              </w:rPr>
              <w:t>10</w:t>
            </w:r>
          </w:p>
        </w:tc>
        <w:tc>
          <w:tcPr>
            <w:tcW w:w="1268" w:type="dxa"/>
          </w:tcPr>
          <w:p w:rsidR="00340F3E" w:rsidRPr="001E2C05" w:rsidRDefault="00340F3E" w:rsidP="00D554F3">
            <w:pPr>
              <w:jc w:val="center"/>
            </w:pPr>
          </w:p>
          <w:p w:rsidR="00340F3E" w:rsidRPr="0035159E" w:rsidRDefault="0035159E" w:rsidP="00D554F3">
            <w:pPr>
              <w:jc w:val="center"/>
              <w:rPr>
                <w:lang w:val="en-US"/>
              </w:rPr>
            </w:pPr>
            <w:r>
              <w:rPr>
                <w:lang w:val="en-US"/>
              </w:rPr>
              <w:t>-</w:t>
            </w:r>
          </w:p>
        </w:tc>
        <w:tc>
          <w:tcPr>
            <w:tcW w:w="992" w:type="dxa"/>
          </w:tcPr>
          <w:p w:rsidR="00340F3E" w:rsidRPr="001E2C05" w:rsidRDefault="00B818D2" w:rsidP="00D554F3">
            <w:pPr>
              <w:jc w:val="center"/>
              <w:rPr>
                <w:highlight w:val="green"/>
              </w:rPr>
            </w:pPr>
            <w:r w:rsidRPr="001E2C05">
              <w:t>-</w:t>
            </w:r>
          </w:p>
        </w:tc>
        <w:tc>
          <w:tcPr>
            <w:tcW w:w="855" w:type="dxa"/>
          </w:tcPr>
          <w:p w:rsidR="00340F3E" w:rsidRPr="001E2C05" w:rsidRDefault="00077A59" w:rsidP="00D554F3">
            <w:r w:rsidRPr="001E2C05">
              <w:t>5</w:t>
            </w:r>
          </w:p>
          <w:p w:rsidR="00340F3E" w:rsidRPr="001E2C05" w:rsidRDefault="00340F3E" w:rsidP="00D554F3"/>
        </w:tc>
        <w:tc>
          <w:tcPr>
            <w:tcW w:w="712" w:type="dxa"/>
          </w:tcPr>
          <w:p w:rsidR="00340F3E" w:rsidRPr="001E2C05" w:rsidRDefault="00340F3E" w:rsidP="00D554F3">
            <w:pPr>
              <w:jc w:val="center"/>
            </w:pPr>
          </w:p>
        </w:tc>
        <w:tc>
          <w:tcPr>
            <w:tcW w:w="851" w:type="dxa"/>
          </w:tcPr>
          <w:p w:rsidR="00340F3E" w:rsidRPr="001E2C05" w:rsidRDefault="00077A59" w:rsidP="00D554F3">
            <w:pPr>
              <w:jc w:val="center"/>
            </w:pPr>
            <w:r w:rsidRPr="001E2C05">
              <w:t>15</w:t>
            </w:r>
          </w:p>
        </w:tc>
      </w:tr>
      <w:tr w:rsidR="00340F3E" w:rsidRPr="001E2C05" w:rsidTr="006D0C0E">
        <w:trPr>
          <w:trHeight w:val="563"/>
        </w:trPr>
        <w:tc>
          <w:tcPr>
            <w:tcW w:w="3828" w:type="dxa"/>
          </w:tcPr>
          <w:p w:rsidR="00340F3E" w:rsidRPr="001E2C05" w:rsidRDefault="00340F3E" w:rsidP="00870C2F">
            <w:pPr>
              <w:jc w:val="center"/>
              <w:rPr>
                <w:b/>
              </w:rPr>
            </w:pPr>
            <w:r w:rsidRPr="001E2C05">
              <w:t>ИТОГО:</w:t>
            </w:r>
          </w:p>
        </w:tc>
        <w:tc>
          <w:tcPr>
            <w:tcW w:w="992" w:type="dxa"/>
          </w:tcPr>
          <w:p w:rsidR="00340F3E" w:rsidRPr="001E2C05" w:rsidRDefault="00340F3E" w:rsidP="00870C2F">
            <w:pPr>
              <w:ind w:left="27"/>
              <w:jc w:val="center"/>
              <w:rPr>
                <w:b/>
              </w:rPr>
            </w:pPr>
            <w:r w:rsidRPr="001E2C05">
              <w:rPr>
                <w:b/>
              </w:rPr>
              <w:t>171</w:t>
            </w:r>
          </w:p>
        </w:tc>
        <w:tc>
          <w:tcPr>
            <w:tcW w:w="1268" w:type="dxa"/>
          </w:tcPr>
          <w:p w:rsidR="00340F3E" w:rsidRPr="0035159E" w:rsidRDefault="0035159E" w:rsidP="00870C2F">
            <w:pPr>
              <w:ind w:left="177"/>
              <w:jc w:val="center"/>
              <w:rPr>
                <w:b/>
                <w:lang w:val="en-US"/>
              </w:rPr>
            </w:pPr>
            <w:r>
              <w:rPr>
                <w:b/>
                <w:lang w:val="en-US"/>
              </w:rPr>
              <w:t>38</w:t>
            </w:r>
          </w:p>
        </w:tc>
        <w:tc>
          <w:tcPr>
            <w:tcW w:w="992" w:type="dxa"/>
          </w:tcPr>
          <w:p w:rsidR="00340F3E" w:rsidRPr="001E2C05" w:rsidRDefault="00340F3E" w:rsidP="00870C2F">
            <w:pPr>
              <w:ind w:left="474"/>
              <w:jc w:val="center"/>
              <w:rPr>
                <w:b/>
                <w:highlight w:val="green"/>
              </w:rPr>
            </w:pPr>
            <w:r w:rsidRPr="001E2C05">
              <w:rPr>
                <w:b/>
              </w:rPr>
              <w:t>7</w:t>
            </w:r>
          </w:p>
        </w:tc>
        <w:tc>
          <w:tcPr>
            <w:tcW w:w="855" w:type="dxa"/>
          </w:tcPr>
          <w:p w:rsidR="00340F3E" w:rsidRPr="001E2C05" w:rsidRDefault="00340F3E" w:rsidP="00870C2F">
            <w:pPr>
              <w:jc w:val="center"/>
              <w:rPr>
                <w:b/>
              </w:rPr>
            </w:pPr>
            <w:r w:rsidRPr="001E2C05">
              <w:rPr>
                <w:b/>
              </w:rPr>
              <w:t>85</w:t>
            </w:r>
          </w:p>
          <w:p w:rsidR="00340F3E" w:rsidRPr="001E2C05" w:rsidRDefault="00340F3E" w:rsidP="00870C2F">
            <w:pPr>
              <w:jc w:val="center"/>
              <w:rPr>
                <w:b/>
              </w:rPr>
            </w:pPr>
          </w:p>
        </w:tc>
        <w:tc>
          <w:tcPr>
            <w:tcW w:w="712" w:type="dxa"/>
          </w:tcPr>
          <w:p w:rsidR="00340F3E" w:rsidRPr="001E2C05" w:rsidRDefault="00E500A8" w:rsidP="00870C2F">
            <w:pPr>
              <w:jc w:val="center"/>
              <w:rPr>
                <w:b/>
              </w:rPr>
            </w:pPr>
            <w:r>
              <w:rPr>
                <w:b/>
              </w:rPr>
              <w:t>2</w:t>
            </w:r>
          </w:p>
        </w:tc>
        <w:tc>
          <w:tcPr>
            <w:tcW w:w="851" w:type="dxa"/>
          </w:tcPr>
          <w:p w:rsidR="00340F3E" w:rsidRPr="001E2C05" w:rsidRDefault="00340F3E" w:rsidP="00870C2F">
            <w:pPr>
              <w:jc w:val="center"/>
              <w:rPr>
                <w:b/>
              </w:rPr>
            </w:pPr>
            <w:r w:rsidRPr="001E2C05">
              <w:rPr>
                <w:b/>
              </w:rPr>
              <w:t>256</w:t>
            </w:r>
          </w:p>
          <w:p w:rsidR="00340F3E" w:rsidRPr="001E2C05" w:rsidRDefault="00340F3E" w:rsidP="00870C2F">
            <w:pPr>
              <w:jc w:val="center"/>
              <w:rPr>
                <w:b/>
              </w:rPr>
            </w:pPr>
          </w:p>
        </w:tc>
      </w:tr>
      <w:tr w:rsidR="006D0C0E" w:rsidRPr="001E2C05" w:rsidTr="00AE6FAE">
        <w:trPr>
          <w:trHeight w:val="563"/>
        </w:trPr>
        <w:tc>
          <w:tcPr>
            <w:tcW w:w="9498" w:type="dxa"/>
            <w:gridSpan w:val="7"/>
          </w:tcPr>
          <w:p w:rsidR="006D0C0E" w:rsidRPr="001E2C05" w:rsidRDefault="006D0C0E" w:rsidP="00870C2F">
            <w:pPr>
              <w:jc w:val="center"/>
              <w:rPr>
                <w:b/>
              </w:rPr>
            </w:pPr>
            <w:r>
              <w:rPr>
                <w:b/>
              </w:rPr>
              <w:t>Промежуточная аттестация в форме дифференцированного зачета на 2 курсе</w:t>
            </w:r>
          </w:p>
        </w:tc>
      </w:tr>
    </w:tbl>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rPr>
          <w:sz w:val="28"/>
          <w:szCs w:val="28"/>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jc w:val="center"/>
        <w:rPr>
          <w:b/>
          <w:lang w:eastAsia="en-US"/>
        </w:rPr>
      </w:pPr>
    </w:p>
    <w:p w:rsidR="003F63A5" w:rsidRPr="001E2C05" w:rsidRDefault="003F63A5" w:rsidP="00860BAF">
      <w:pPr>
        <w:autoSpaceDE w:val="0"/>
        <w:autoSpaceDN w:val="0"/>
        <w:adjustRightInd w:val="0"/>
        <w:rPr>
          <w:b/>
          <w:lang w:eastAsia="en-US"/>
        </w:rPr>
        <w:sectPr w:rsidR="003F63A5" w:rsidRPr="001E2C05" w:rsidSect="0029658B">
          <w:pgSz w:w="11906" w:h="16838"/>
          <w:pgMar w:top="1134" w:right="851" w:bottom="1134" w:left="1701" w:header="709" w:footer="709" w:gutter="0"/>
          <w:cols w:space="708"/>
          <w:docGrid w:linePitch="360"/>
        </w:sectPr>
      </w:pPr>
    </w:p>
    <w:p w:rsidR="003F63A5" w:rsidRPr="001E2C05" w:rsidRDefault="003F63A5" w:rsidP="00860BAF">
      <w:pPr>
        <w:jc w:val="center"/>
        <w:rPr>
          <w:b/>
          <w:bCs/>
        </w:rPr>
      </w:pPr>
      <w:r w:rsidRPr="001E2C05">
        <w:rPr>
          <w:b/>
          <w:bCs/>
        </w:rPr>
        <w:t>3. СОДЕРЖАНИЕ УЧЕБНОЙ ДИСЦИПЛИНЫ</w:t>
      </w:r>
    </w:p>
    <w:p w:rsidR="003F63A5" w:rsidRPr="001E2C05" w:rsidRDefault="003F63A5" w:rsidP="00860BAF">
      <w:pPr>
        <w:jc w:val="center"/>
        <w:rPr>
          <w:b/>
          <w:bCs/>
        </w:rPr>
      </w:pPr>
    </w:p>
    <w:tbl>
      <w:tblPr>
        <w:tblW w:w="14181"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0"/>
        <w:gridCol w:w="10"/>
        <w:gridCol w:w="26"/>
        <w:gridCol w:w="10039"/>
        <w:gridCol w:w="1276"/>
      </w:tblGrid>
      <w:tr w:rsidR="003F63A5" w:rsidRPr="001E2C05" w:rsidTr="00077A59">
        <w:trPr>
          <w:trHeight w:val="710"/>
        </w:trPr>
        <w:tc>
          <w:tcPr>
            <w:tcW w:w="2866" w:type="dxa"/>
            <w:gridSpan w:val="3"/>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Наименование разделов и тем</w:t>
            </w:r>
          </w:p>
        </w:tc>
        <w:tc>
          <w:tcPr>
            <w:tcW w:w="10039"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Содержание учебной дисциплины. Вид учебных занятий (теоретические, контрольные, практические занятия), самостоятельная работа обучающихся</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Объем часов</w:t>
            </w:r>
          </w:p>
        </w:tc>
      </w:tr>
      <w:tr w:rsidR="003F63A5" w:rsidRPr="001E2C05" w:rsidTr="00077A59">
        <w:trPr>
          <w:trHeight w:val="368"/>
        </w:trPr>
        <w:tc>
          <w:tcPr>
            <w:tcW w:w="2866" w:type="dxa"/>
            <w:gridSpan w:val="3"/>
          </w:tcPr>
          <w:p w:rsidR="003F63A5" w:rsidRPr="001E2C05" w:rsidRDefault="003F63A5" w:rsidP="00FC5199">
            <w:pPr>
              <w:jc w:val="both"/>
              <w:rPr>
                <w:b/>
              </w:rPr>
            </w:pPr>
            <w:r w:rsidRPr="001E2C05">
              <w:rPr>
                <w:b/>
                <w:lang w:eastAsia="en-US"/>
              </w:rPr>
              <w:t>Введение</w:t>
            </w:r>
          </w:p>
        </w:tc>
        <w:tc>
          <w:tcPr>
            <w:tcW w:w="10039" w:type="dxa"/>
          </w:tcPr>
          <w:p w:rsidR="003F63A5" w:rsidRPr="001E2C05" w:rsidRDefault="003F63A5" w:rsidP="00FC5199">
            <w:pPr>
              <w:autoSpaceDE w:val="0"/>
              <w:autoSpaceDN w:val="0"/>
              <w:adjustRightInd w:val="0"/>
              <w:jc w:val="both"/>
            </w:pPr>
            <w:r w:rsidRPr="001E2C05">
              <w:rPr>
                <w:b/>
              </w:rPr>
              <w:t>Содержание учебного материала</w:t>
            </w:r>
            <w:r w:rsidRPr="001E2C05">
              <w:t>:</w:t>
            </w:r>
          </w:p>
          <w:p w:rsidR="003F63A5" w:rsidRPr="001E2C05" w:rsidRDefault="003F63A5" w:rsidP="00FC5199">
            <w:pPr>
              <w:autoSpaceDE w:val="0"/>
              <w:autoSpaceDN w:val="0"/>
              <w:adjustRightInd w:val="0"/>
              <w:jc w:val="both"/>
            </w:pPr>
            <w:r w:rsidRPr="001E2C05">
              <w:t>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Самобытность русской литературы (с обобщением ранее изученного материала). Значение литературы при освоении профессий СПО и специальностей</w:t>
            </w:r>
            <w:r w:rsidR="0013126C" w:rsidRPr="001E2C05">
              <w:t xml:space="preserve"> </w:t>
            </w:r>
            <w:r w:rsidRPr="001E2C05">
              <w:t>СПО.</w:t>
            </w:r>
          </w:p>
          <w:p w:rsidR="003F63A5" w:rsidRPr="001E2C05" w:rsidRDefault="003F63A5" w:rsidP="00FC5199">
            <w:pPr>
              <w:autoSpaceDE w:val="0"/>
              <w:autoSpaceDN w:val="0"/>
              <w:adjustRightInd w:val="0"/>
              <w:jc w:val="both"/>
            </w:pPr>
            <w:r w:rsidRPr="001E2C05">
              <w:rPr>
                <w:b/>
              </w:rPr>
              <w:t>Виды учебной деятельности</w:t>
            </w:r>
            <w:r w:rsidRPr="001E2C05">
              <w:t>:</w:t>
            </w:r>
          </w:p>
          <w:p w:rsidR="003F63A5" w:rsidRPr="001E2C05" w:rsidRDefault="003F63A5" w:rsidP="00077A59">
            <w:pPr>
              <w:autoSpaceDE w:val="0"/>
              <w:autoSpaceDN w:val="0"/>
              <w:adjustRightInd w:val="0"/>
              <w:jc w:val="both"/>
              <w:rPr>
                <w:b/>
                <w:bCs/>
              </w:rPr>
            </w:pPr>
            <w:r w:rsidRPr="001E2C05">
              <w:rPr>
                <w:lang w:eastAsia="en-US"/>
              </w:rPr>
              <w:t>Аудирование;  участие в беседе; ответы на вопросы; чтение</w:t>
            </w:r>
            <w:r w:rsidR="007D204D" w:rsidRPr="001E2C05">
              <w:rPr>
                <w:lang w:eastAsia="en-US"/>
              </w:rPr>
              <w:t>.</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3F63A5" w:rsidRPr="001E2C05" w:rsidTr="0013126C">
        <w:trPr>
          <w:trHeight w:val="606"/>
        </w:trPr>
        <w:tc>
          <w:tcPr>
            <w:tcW w:w="2866" w:type="dxa"/>
            <w:gridSpan w:val="3"/>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w:t>
            </w:r>
            <w:r w:rsidR="0013126C" w:rsidRPr="001E2C05">
              <w:rPr>
                <w:b/>
                <w:bCs/>
              </w:rPr>
              <w:t xml:space="preserve"> </w:t>
            </w:r>
            <w:r w:rsidRPr="001E2C05">
              <w:rPr>
                <w:b/>
                <w:bCs/>
              </w:rPr>
              <w:t>1.</w:t>
            </w:r>
          </w:p>
        </w:tc>
        <w:tc>
          <w:tcPr>
            <w:tcW w:w="10039" w:type="dxa"/>
          </w:tcPr>
          <w:p w:rsidR="003F63A5" w:rsidRPr="001E2C05" w:rsidRDefault="003F63A5" w:rsidP="00FC5199">
            <w:pPr>
              <w:ind w:right="21"/>
              <w:jc w:val="center"/>
              <w:rPr>
                <w:b/>
              </w:rPr>
            </w:pPr>
            <w:r w:rsidRPr="001E2C05">
              <w:rPr>
                <w:b/>
              </w:rPr>
              <w:t>РАЗВИТИЕ РУССКОЙ ЛИТЕРАТУРЫ Х1Х ВЕКА</w:t>
            </w:r>
          </w:p>
          <w:p w:rsidR="003F63A5" w:rsidRPr="001E2C05" w:rsidRDefault="003F63A5" w:rsidP="00FC5199">
            <w:pPr>
              <w:ind w:right="21"/>
              <w:jc w:val="center"/>
              <w:rPr>
                <w:b/>
                <w:bCs/>
              </w:rPr>
            </w:pPr>
            <w:r w:rsidRPr="001E2C05">
              <w:rPr>
                <w:b/>
              </w:rPr>
              <w:t>Развитие русской литературы и культур в первой половине Х1Хвека</w:t>
            </w:r>
            <w:r w:rsidR="007D204D" w:rsidRPr="001E2C05">
              <w:rPr>
                <w:b/>
              </w:rPr>
              <w:t>.</w:t>
            </w:r>
          </w:p>
        </w:tc>
        <w:tc>
          <w:tcPr>
            <w:tcW w:w="1276" w:type="dxa"/>
          </w:tcPr>
          <w:p w:rsidR="003F63A5" w:rsidRPr="001E2C05" w:rsidRDefault="003F63A5"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14</w:t>
            </w:r>
          </w:p>
        </w:tc>
      </w:tr>
      <w:tr w:rsidR="00B64CB7" w:rsidRPr="001E2C05" w:rsidTr="0013126C">
        <w:trPr>
          <w:trHeight w:val="606"/>
        </w:trPr>
        <w:tc>
          <w:tcPr>
            <w:tcW w:w="2866" w:type="dxa"/>
            <w:gridSpan w:val="3"/>
          </w:tcPr>
          <w:p w:rsidR="00B64CB7" w:rsidRPr="001E2C05" w:rsidRDefault="00B64CB7" w:rsidP="00B64CB7">
            <w:pPr>
              <w:autoSpaceDE w:val="0"/>
              <w:autoSpaceDN w:val="0"/>
              <w:adjustRightInd w:val="0"/>
              <w:rPr>
                <w:b/>
              </w:rPr>
            </w:pPr>
            <w:r w:rsidRPr="001E2C05">
              <w:rPr>
                <w:b/>
              </w:rPr>
              <w:t>Тема 1.1 Историко-культурный процесс рубежа XVIII — XIX веков. Романтизм. Особенности</w:t>
            </w:r>
          </w:p>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русского романтизма</w:t>
            </w:r>
            <w:r w:rsidRPr="001E2C05">
              <w:t>.</w:t>
            </w:r>
          </w:p>
        </w:tc>
        <w:tc>
          <w:tcPr>
            <w:tcW w:w="10039" w:type="dxa"/>
          </w:tcPr>
          <w:p w:rsidR="00B64CB7" w:rsidRPr="001E2C05" w:rsidRDefault="00B64CB7" w:rsidP="00B64CB7">
            <w:pPr>
              <w:autoSpaceDE w:val="0"/>
              <w:autoSpaceDN w:val="0"/>
              <w:adjustRightInd w:val="0"/>
              <w:jc w:val="both"/>
            </w:pPr>
            <w:r w:rsidRPr="001E2C05">
              <w:rPr>
                <w:b/>
              </w:rPr>
              <w:t>Содержание учебного материала</w:t>
            </w:r>
            <w:r w:rsidRPr="001E2C05">
              <w:t>:</w:t>
            </w:r>
          </w:p>
          <w:p w:rsidR="00B64CB7" w:rsidRPr="001E2C05" w:rsidRDefault="00B64CB7" w:rsidP="00B64CB7">
            <w:pPr>
              <w:autoSpaceDE w:val="0"/>
              <w:autoSpaceDN w:val="0"/>
              <w:adjustRightInd w:val="0"/>
              <w:jc w:val="both"/>
            </w:pPr>
            <w:r w:rsidRPr="001E2C05">
              <w:t>Историко-культурный процесс рубежа XVIII — XIX веков. Романтизм. Особенности русского романтизма. Литературные общества и кружки. Зарождение русской литературной критики. Становление реализма в русской литературе. Русское искусство.</w:t>
            </w:r>
          </w:p>
          <w:p w:rsidR="00B64CB7" w:rsidRPr="001E2C05" w:rsidRDefault="00B64CB7" w:rsidP="00B64CB7">
            <w:pPr>
              <w:autoSpaceDE w:val="0"/>
              <w:autoSpaceDN w:val="0"/>
              <w:adjustRightInd w:val="0"/>
              <w:jc w:val="both"/>
            </w:pPr>
            <w:r w:rsidRPr="001E2C05">
              <w:rPr>
                <w:b/>
                <w:bCs/>
              </w:rPr>
              <w:t xml:space="preserve">Для чтения и обсуждения </w:t>
            </w:r>
            <w:r w:rsidRPr="001E2C05">
              <w:t xml:space="preserve">(по выбору преподавателя). «Песня», «Море», </w:t>
            </w:r>
            <w:r w:rsidR="009523AB" w:rsidRPr="001E2C05">
              <w:t>«Невыразимое».</w:t>
            </w:r>
          </w:p>
          <w:p w:rsidR="00B64CB7" w:rsidRPr="001E2C05" w:rsidRDefault="00B64CB7" w:rsidP="00B64CB7">
            <w:pPr>
              <w:autoSpaceDE w:val="0"/>
              <w:autoSpaceDN w:val="0"/>
              <w:adjustRightInd w:val="0"/>
              <w:jc w:val="both"/>
            </w:pPr>
            <w:r w:rsidRPr="001E2C05">
              <w:rPr>
                <w:b/>
                <w:bCs/>
              </w:rPr>
              <w:t xml:space="preserve">Зарубежная литература </w:t>
            </w:r>
            <w:r w:rsidRPr="001E2C05">
              <w:t xml:space="preserve">(обзор с чтением фрагментов по выбору преподавателя). Э. Т. А. Гофман «Крошка Цахес по прозванию Циннобер», «Песочный человек», «Щелкунчик и Мышиный король». </w:t>
            </w:r>
            <w:r w:rsidRPr="001E2C05">
              <w:rPr>
                <w:b/>
                <w:bCs/>
              </w:rPr>
              <w:t xml:space="preserve">Повторение. </w:t>
            </w:r>
            <w:r w:rsidRPr="001E2C05">
              <w:t>Основные тенденции развития литературы в конце XVIII — начале XIX века. Творчество М. В. Ломоносова, Г. Р. Державина, Д. И. Фонвизина, И. А. Крылова, Н. М. Карамзина.</w:t>
            </w:r>
          </w:p>
          <w:p w:rsidR="00B64CB7" w:rsidRPr="001E2C05" w:rsidRDefault="00B64CB7" w:rsidP="00B64CB7">
            <w:pPr>
              <w:autoSpaceDE w:val="0"/>
              <w:autoSpaceDN w:val="0"/>
              <w:adjustRightInd w:val="0"/>
            </w:pPr>
            <w:r w:rsidRPr="001E2C05">
              <w:rPr>
                <w:b/>
                <w:bCs/>
              </w:rPr>
              <w:t xml:space="preserve">Теория литературы. </w:t>
            </w:r>
            <w:r w:rsidRPr="001E2C05">
              <w:t xml:space="preserve">Художественная литература как вид искусства. Периодизация русской литературы XIX—XX веков. Романтизм, романтический герой. Реализм. </w:t>
            </w:r>
          </w:p>
          <w:p w:rsidR="00B64CB7" w:rsidRPr="001E2C05" w:rsidRDefault="00B64CB7" w:rsidP="00B64CB7">
            <w:pPr>
              <w:autoSpaceDE w:val="0"/>
              <w:autoSpaceDN w:val="0"/>
              <w:adjustRightInd w:val="0"/>
            </w:pPr>
            <w:r w:rsidRPr="001E2C05">
              <w:rPr>
                <w:b/>
                <w:bCs/>
              </w:rPr>
              <w:t xml:space="preserve">Демонстрации. </w:t>
            </w:r>
            <w:r w:rsidRPr="001E2C05">
              <w:t>Архитектура Санкт-Петербурга и Москвы XVIII века. Живопись XVIII — начала XIX века. Развитие русского театра.</w:t>
            </w:r>
          </w:p>
          <w:p w:rsidR="00B64CB7" w:rsidRPr="001E2C05" w:rsidRDefault="00B64CB7" w:rsidP="00B64CB7">
            <w:pPr>
              <w:autoSpaceDE w:val="0"/>
              <w:autoSpaceDN w:val="0"/>
              <w:adjustRightInd w:val="0"/>
              <w:rPr>
                <w:b/>
              </w:rPr>
            </w:pPr>
            <w:r w:rsidRPr="001E2C05">
              <w:rPr>
                <w:b/>
                <w:bCs/>
              </w:rPr>
              <w:t xml:space="preserve">Творческие задания. </w:t>
            </w:r>
            <w:r w:rsidRPr="001E2C05">
              <w:t>Исследование и подготовка доклада (сообщения или реферата): «Жизнь и творчество одного из русских поэтов (писателей)-романтиков», «Романтическая баллада в русской литературе», «Развитие жанра исторического романа в эпоху романтизма»,  Романтические повести в русской литературе», «Развитие русской литературной критики».</w:t>
            </w:r>
          </w:p>
          <w:p w:rsidR="00B64CB7" w:rsidRPr="001E2C05" w:rsidRDefault="00B64CB7" w:rsidP="00B64CB7">
            <w:pPr>
              <w:autoSpaceDE w:val="0"/>
              <w:autoSpaceDN w:val="0"/>
              <w:adjustRightInd w:val="0"/>
              <w:rPr>
                <w:lang w:eastAsia="en-US"/>
              </w:rPr>
            </w:pPr>
            <w:r w:rsidRPr="001E2C05">
              <w:rPr>
                <w:b/>
              </w:rPr>
              <w:t>Виды учебной деятельности:</w:t>
            </w:r>
            <w:r w:rsidRPr="001E2C05">
              <w:rPr>
                <w:lang w:eastAsia="en-US"/>
              </w:rPr>
              <w:t xml:space="preserve"> </w:t>
            </w:r>
          </w:p>
          <w:p w:rsidR="00B64CB7" w:rsidRPr="001E2C05" w:rsidRDefault="00B64CB7" w:rsidP="00B64CB7">
            <w:pPr>
              <w:autoSpaceDE w:val="0"/>
              <w:autoSpaceDN w:val="0"/>
              <w:adjustRightInd w:val="0"/>
              <w:rPr>
                <w:b/>
              </w:rPr>
            </w:pPr>
            <w:r w:rsidRPr="001E2C05">
              <w:rPr>
                <w:lang w:eastAsia="en-US"/>
              </w:rPr>
              <w:t>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p w:rsidR="00B64CB7" w:rsidRPr="001E2C05" w:rsidRDefault="00B64CB7" w:rsidP="00B64C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906"/>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Тема 1.2 Александр Сергеевич Пушкин</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AF2C9C" w:rsidP="00FC5199">
            <w:pPr>
              <w:autoSpaceDE w:val="0"/>
              <w:autoSpaceDN w:val="0"/>
              <w:adjustRightInd w:val="0"/>
              <w:jc w:val="both"/>
            </w:pPr>
            <w:r w:rsidRPr="001E2C05">
              <w:t xml:space="preserve">А.С. Пушкин. </w:t>
            </w:r>
            <w:r w:rsidR="00B64CB7" w:rsidRPr="001E2C05">
              <w:t>Личность писателя. Жизненный и творческий путь (с обобщением ранее изученного). Детство и юность. Петербург и вольнолюбивая лирика. Южная ссылка и романтический период творчества. Михайловское: темы, мотивы и художественное своеобразие творчества. Становление реализма в творчестве Пушкина. Роль Пушкина в становлении русского литературного языка. Болдинская осень в творчестве Пушкина. Пушкин-мыслитель. Творчество А. С. Пушкина в критике и литературоведении. Жизнь произведений Пушкина в других видах искусства. «Чувства добрые» в лирике А. С. Пушкина: мечты о «вольности святой». Душевное благородство и гармоничность в выражении любовного чувства. Поиски смысла бытия, внутренней свободы. Отношения человека с Богом. Осмысление высокого назначения художника, его миссии пророка. Идея преемственности поколений. Осмысление исторических процессов с гуманистических позиций. Нравственное решение проблем человека и его времени.</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Стихотворения: «Вольность»,</w:t>
            </w:r>
            <w:r w:rsidR="009523AB" w:rsidRPr="001E2C05">
              <w:t xml:space="preserve"> </w:t>
            </w:r>
            <w:r w:rsidRPr="001E2C05">
              <w:t>«Деревня», «К морю», «Пророк», «Поэт», «Поэт и толпа», «Поэту», «Элегия»</w:t>
            </w:r>
            <w:r w:rsidR="009523AB" w:rsidRPr="001E2C05">
              <w:t xml:space="preserve">, </w:t>
            </w:r>
            <w:r w:rsidRPr="001E2C05">
              <w:t>(«Безумных лет угасшее веселье…»), «Из Пиндемонти», Поэма «Медный всадник».</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 xml:space="preserve">(по выбору преподавателя и студентов). Стихотворения «Погасло дневное светило…», «Редеет облаков летучая гряда…», «Свободы сеятель пустынный…»,  «Брожу ли я вдоль улиц шумных», «Если жизнь тебя обманет…», «19 октября» (1825), </w:t>
            </w:r>
            <w:r w:rsidR="009523AB" w:rsidRPr="001E2C05">
              <w:t>трагедия «Моцарт и Сальери».</w:t>
            </w:r>
          </w:p>
          <w:p w:rsidR="00B64CB7" w:rsidRPr="001E2C05" w:rsidRDefault="00B64CB7" w:rsidP="00FC5199">
            <w:pPr>
              <w:autoSpaceDE w:val="0"/>
              <w:autoSpaceDN w:val="0"/>
              <w:adjustRightInd w:val="0"/>
              <w:jc w:val="both"/>
            </w:pPr>
            <w:r w:rsidRPr="001E2C05">
              <w:rPr>
                <w:b/>
                <w:bCs/>
              </w:rPr>
              <w:t xml:space="preserve">Повторение. </w:t>
            </w:r>
            <w:r w:rsidRPr="001E2C05">
              <w:t>А. С. Пушкин: лирика, повесть «Капитанская дочка». Роман «Евгений Онегин».</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Лирический герой и лирический сюжет. Элегия. Поэма. Трагедия. Конфликт. Проблематика. Психологическая глубина изображения героев.</w:t>
            </w:r>
          </w:p>
          <w:p w:rsidR="00B64CB7" w:rsidRPr="001E2C05" w:rsidRDefault="00B64CB7" w:rsidP="00FC5199">
            <w:pPr>
              <w:autoSpaceDE w:val="0"/>
              <w:autoSpaceDN w:val="0"/>
              <w:adjustRightInd w:val="0"/>
              <w:jc w:val="both"/>
            </w:pPr>
            <w:r w:rsidRPr="001E2C05">
              <w:rPr>
                <w:b/>
                <w:bCs/>
              </w:rPr>
              <w:t xml:space="preserve">Демонстрации. </w:t>
            </w:r>
            <w:r w:rsidRPr="001E2C05">
              <w:t xml:space="preserve">Портреты А. С. Пушкина (худ. С. Г. Чириков, В. А. Тропинин, О. А. Кипренский, В. В. Матэ и др.), автопортреты. Рисунки А. С. Пушкина. Иллюстрации к произведениям А. С. Пушкина В. Фаворского, В. Дудорова, М. Врубеля, Н. Кузьмина, А. Бенуа, Г. Епифанова, А. Пластова и др. Романсы на стихи А. С. Пушкина А. П. Бородина, Н. А. Римского-Корсакова, А. Верстовского, М. Глинки, Г. В. Свиридова и др. Фрагменты из оперы М. П. Мусоргского «Борис Годунов». </w:t>
            </w:r>
          </w:p>
          <w:p w:rsidR="00B64CB7" w:rsidRPr="001E2C05" w:rsidRDefault="00B64CB7" w:rsidP="00FC5199">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«Пушкин в воспоминаниях современников», «Предки Пушкина и его семья», «Царскосельский лицей и его воспитанники», «Судьба Н. Н. Пушкиной», «Дуэль и смерть А. С. Пушкина».</w:t>
            </w:r>
          </w:p>
          <w:p w:rsidR="00B64CB7" w:rsidRPr="001E2C05" w:rsidRDefault="00B64CB7" w:rsidP="00FC5199">
            <w:pPr>
              <w:autoSpaceDE w:val="0"/>
              <w:autoSpaceDN w:val="0"/>
              <w:adjustRightInd w:val="0"/>
              <w:jc w:val="both"/>
            </w:pPr>
            <w:r w:rsidRPr="001E2C05">
              <w:t>Подготовка и проведение заочной экскурсии в один из музеев А.С.Пушкина (по выбору студентов).</w:t>
            </w:r>
          </w:p>
          <w:p w:rsidR="00B64CB7" w:rsidRPr="001E2C05" w:rsidRDefault="00B64CB7" w:rsidP="00FC5199">
            <w:pPr>
              <w:autoSpaceDE w:val="0"/>
              <w:autoSpaceDN w:val="0"/>
              <w:adjustRightInd w:val="0"/>
              <w:jc w:val="both"/>
            </w:pPr>
            <w:r w:rsidRPr="001E2C05">
              <w:rPr>
                <w:b/>
                <w:bCs/>
              </w:rPr>
              <w:t xml:space="preserve">Наизусть. </w:t>
            </w:r>
            <w:r w:rsidRPr="001E2C05">
              <w:t>Не менее</w:t>
            </w:r>
            <w:r w:rsidR="00480BAC" w:rsidRPr="001E2C05">
              <w:t xml:space="preserve"> трех</w:t>
            </w:r>
            <w:r w:rsidRPr="001E2C05">
              <w:t xml:space="preserve"> стихотворений по выбору.</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1.3 Михаил Юрьевич Лермонтов</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pPr>
            <w:r w:rsidRPr="001E2C05">
              <w:t>Личность и жизненный путь М. Ю. Лермонтова (с обобщением ранее изученного).</w:t>
            </w:r>
          </w:p>
          <w:p w:rsidR="00B64CB7" w:rsidRPr="001E2C05" w:rsidRDefault="00B64CB7" w:rsidP="00FC5199">
            <w:pPr>
              <w:autoSpaceDE w:val="0"/>
              <w:autoSpaceDN w:val="0"/>
              <w:adjustRightInd w:val="0"/>
              <w:jc w:val="both"/>
            </w:pPr>
            <w:r w:rsidRPr="001E2C05">
              <w:t>Темы, мотивы и образы ранней лирики Лермонтова. Жанровое и художественное</w:t>
            </w:r>
          </w:p>
          <w:p w:rsidR="00B64CB7" w:rsidRPr="001E2C05" w:rsidRDefault="00B64CB7" w:rsidP="00FC5199">
            <w:pPr>
              <w:autoSpaceDE w:val="0"/>
              <w:autoSpaceDN w:val="0"/>
              <w:adjustRightInd w:val="0"/>
              <w:jc w:val="both"/>
            </w:pPr>
            <w:r w:rsidRPr="001E2C05">
              <w:t>своеобразие творчества М. Ю. Лермонтова петербургского и кавказского периодов.</w:t>
            </w:r>
          </w:p>
          <w:p w:rsidR="00B64CB7" w:rsidRPr="001E2C05" w:rsidRDefault="00B64CB7" w:rsidP="00FC5199">
            <w:pPr>
              <w:autoSpaceDE w:val="0"/>
              <w:autoSpaceDN w:val="0"/>
              <w:adjustRightInd w:val="0"/>
              <w:jc w:val="both"/>
            </w:pPr>
            <w:r w:rsidRPr="001E2C05">
              <w:t>Тема одиночества в лирике Лермонтова. Поэт и общество. Трагизм любовной лирики Лермонтова.</w:t>
            </w:r>
          </w:p>
          <w:p w:rsidR="001E7216" w:rsidRPr="001E2C05" w:rsidRDefault="00B64CB7" w:rsidP="00FC5199">
            <w:pPr>
              <w:autoSpaceDE w:val="0"/>
              <w:autoSpaceDN w:val="0"/>
              <w:adjustRightInd w:val="0"/>
              <w:jc w:val="both"/>
            </w:pPr>
            <w:r w:rsidRPr="001E2C05">
              <w:rPr>
                <w:b/>
                <w:bCs/>
              </w:rPr>
              <w:t xml:space="preserve">Для чтения и изучения. </w:t>
            </w:r>
            <w:r w:rsidRPr="001E2C05">
              <w:t>Стихотворения: «Дума», «Нет, я не Байрон, я другой…»,  «Поэт» («Отделкой золотой блистает мой кинжал…»),  «Как часто пестрою толпою окружен…», «Валерик», «Родина», «Прощай, немытая Россия…», «Сон», «И скучно, и грустно!», «Выхожу один я на дорогу…».</w:t>
            </w:r>
          </w:p>
          <w:p w:rsidR="001E7216" w:rsidRPr="001E2C05" w:rsidRDefault="00B64CB7" w:rsidP="00FC5199">
            <w:pPr>
              <w:autoSpaceDE w:val="0"/>
              <w:autoSpaceDN w:val="0"/>
              <w:adjustRightInd w:val="0"/>
              <w:jc w:val="both"/>
              <w:rPr>
                <w:i/>
                <w:iCs/>
              </w:rPr>
            </w:pPr>
            <w:r w:rsidRPr="001E2C05">
              <w:rPr>
                <w:b/>
                <w:bCs/>
              </w:rPr>
              <w:t xml:space="preserve">Для чтения и обсуждения. </w:t>
            </w:r>
            <w:r w:rsidRPr="001E2C05">
              <w:t xml:space="preserve"> «Одиночество», «Я не для ангелов и рая…», «Мой Демон», «Когда волнуется желтеющая нива…», «Я не унижусь пред тобой…»,  «Пророк». </w:t>
            </w:r>
          </w:p>
          <w:p w:rsidR="00B64CB7" w:rsidRPr="001E2C05" w:rsidRDefault="00B64CB7" w:rsidP="00FC5199">
            <w:pPr>
              <w:autoSpaceDE w:val="0"/>
              <w:autoSpaceDN w:val="0"/>
              <w:adjustRightInd w:val="0"/>
              <w:jc w:val="both"/>
            </w:pPr>
            <w:r w:rsidRPr="001E2C05">
              <w:rPr>
                <w:b/>
                <w:bCs/>
              </w:rPr>
              <w:t xml:space="preserve">Повторение. </w:t>
            </w:r>
            <w:r w:rsidRPr="001E2C05">
              <w:t>Лирика М. Ю. Лермонтова, «Песня про царя Ивана Васильевича, молодого опричника и удалого купца Калашникова». Поэма «Мцыри». Роман «Герой нашего времени».</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Развитие понятия о романтизме. Антитеза. Композиция.</w:t>
            </w:r>
          </w:p>
          <w:p w:rsidR="00B64CB7" w:rsidRPr="001E2C05" w:rsidRDefault="00B64CB7" w:rsidP="00FC5199">
            <w:pPr>
              <w:autoSpaceDE w:val="0"/>
              <w:autoSpaceDN w:val="0"/>
              <w:adjustRightInd w:val="0"/>
              <w:jc w:val="both"/>
            </w:pPr>
            <w:r w:rsidRPr="001E2C05">
              <w:rPr>
                <w:b/>
                <w:bCs/>
              </w:rPr>
              <w:t xml:space="preserve">Демонстрации. </w:t>
            </w:r>
            <w:r w:rsidRPr="001E2C05">
              <w:t>Портреты М.Ю. Лермонтова. Картины и рисунки М.Ю. Лермонтова.</w:t>
            </w:r>
          </w:p>
          <w:p w:rsidR="00B64CB7" w:rsidRPr="001E2C05" w:rsidRDefault="00B64CB7" w:rsidP="00FC5199">
            <w:pPr>
              <w:autoSpaceDE w:val="0"/>
              <w:autoSpaceDN w:val="0"/>
              <w:adjustRightInd w:val="0"/>
              <w:jc w:val="both"/>
            </w:pPr>
            <w:r w:rsidRPr="001E2C05">
              <w:t>Произведения М. Ю. Лермонтова в творчестве русских живописцев и художников-иллюстраторов.</w:t>
            </w:r>
          </w:p>
          <w:p w:rsidR="00B64CB7" w:rsidRPr="001E2C05" w:rsidRDefault="00B64CB7" w:rsidP="00FC5199">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w:t>
            </w:r>
          </w:p>
          <w:p w:rsidR="00B64CB7" w:rsidRPr="001E2C05" w:rsidRDefault="00B64CB7" w:rsidP="009F596E">
            <w:pPr>
              <w:autoSpaceDE w:val="0"/>
              <w:autoSpaceDN w:val="0"/>
              <w:adjustRightInd w:val="0"/>
              <w:jc w:val="both"/>
            </w:pPr>
            <w:r w:rsidRPr="001E2C05">
              <w:t>«Кавказ в судьбе и творчестве Лермонтова», «М.Ю. Лермонтов в воспоминаниях современников», «М.Ю.Лермонтов — художник», «Любовная лирика Лермонтова».</w:t>
            </w:r>
          </w:p>
          <w:p w:rsidR="00B64CB7" w:rsidRPr="001E2C05" w:rsidRDefault="00B64CB7" w:rsidP="009F596E">
            <w:pPr>
              <w:autoSpaceDE w:val="0"/>
              <w:autoSpaceDN w:val="0"/>
              <w:adjustRightInd w:val="0"/>
              <w:jc w:val="both"/>
            </w:pPr>
            <w:r w:rsidRPr="001E2C05">
              <w:t>Подготовка и проведение заочной экскурсии в один из музеев М.Ю.Лермонтова (по выбору студентов).</w:t>
            </w:r>
          </w:p>
          <w:p w:rsidR="00B64CB7" w:rsidRPr="001E2C05" w:rsidRDefault="00B64CB7" w:rsidP="009F596E">
            <w:pPr>
              <w:autoSpaceDE w:val="0"/>
              <w:autoSpaceDN w:val="0"/>
              <w:adjustRightInd w:val="0"/>
              <w:jc w:val="both"/>
            </w:pPr>
            <w:r w:rsidRPr="001E2C05">
              <w:rPr>
                <w:b/>
                <w:bCs/>
              </w:rPr>
              <w:t xml:space="preserve">Наизусть. </w:t>
            </w:r>
            <w:r w:rsidRPr="001E2C05">
              <w:t>Не менее трех стихотворений по выбору.</w:t>
            </w:r>
          </w:p>
          <w:p w:rsidR="00B64CB7" w:rsidRPr="001E2C05" w:rsidRDefault="00B64CB7" w:rsidP="009F596E">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tc>
      </w:tr>
      <w:tr w:rsidR="00B64CB7" w:rsidRPr="001E2C05" w:rsidTr="00077A59">
        <w:trPr>
          <w:trHeight w:val="972"/>
        </w:trPr>
        <w:tc>
          <w:tcPr>
            <w:tcW w:w="2866" w:type="dxa"/>
            <w:gridSpan w:val="3"/>
          </w:tcPr>
          <w:p w:rsidR="00B64CB7" w:rsidRPr="001E2C05" w:rsidRDefault="00B64CB7" w:rsidP="00593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1.4</w:t>
            </w:r>
            <w:r w:rsidR="00593DBA" w:rsidRPr="001E2C05">
              <w:rPr>
                <w:b/>
                <w:bCs/>
              </w:rPr>
              <w:t xml:space="preserve"> </w:t>
            </w:r>
            <w:r w:rsidRPr="001E2C05">
              <w:rPr>
                <w:b/>
                <w:bCs/>
              </w:rPr>
              <w:t>Николай Васильевич  Гоголь</w:t>
            </w:r>
          </w:p>
        </w:tc>
        <w:tc>
          <w:tcPr>
            <w:tcW w:w="10039" w:type="dxa"/>
          </w:tcPr>
          <w:p w:rsidR="00B64CB7" w:rsidRPr="001E2C05" w:rsidRDefault="00B64CB7" w:rsidP="00C362D2">
            <w:pPr>
              <w:autoSpaceDE w:val="0"/>
              <w:autoSpaceDN w:val="0"/>
              <w:adjustRightInd w:val="0"/>
              <w:jc w:val="both"/>
            </w:pPr>
            <w:r w:rsidRPr="001E2C05">
              <w:rPr>
                <w:b/>
              </w:rPr>
              <w:t>Содержание учебного материала</w:t>
            </w:r>
            <w:r w:rsidRPr="001E2C05">
              <w:t>:</w:t>
            </w:r>
          </w:p>
          <w:p w:rsidR="00B64CB7" w:rsidRPr="001E2C05" w:rsidRDefault="00AF2C9C" w:rsidP="00FC5199">
            <w:pPr>
              <w:autoSpaceDE w:val="0"/>
              <w:autoSpaceDN w:val="0"/>
              <w:adjustRightInd w:val="0"/>
              <w:jc w:val="both"/>
            </w:pPr>
            <w:r w:rsidRPr="001E2C05">
              <w:t xml:space="preserve">Н.В. Гоголь. </w:t>
            </w:r>
            <w:r w:rsidR="00B64CB7" w:rsidRPr="001E2C05">
              <w:t>Личность писателя, жизненный и творческий путь (с обобщением ранее изученного). «Петербургские повести»: проблематика и художественное своеобразие. Особенности сатиры Гоголя. Значение творчества Н. В. Гоголя в русской литературе.</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«Портрет».</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«Нос»</w:t>
            </w:r>
            <w:r w:rsidR="00E47EC1" w:rsidRPr="001E2C05">
              <w:t>.</w:t>
            </w:r>
          </w:p>
          <w:p w:rsidR="00B64CB7" w:rsidRPr="001E2C05" w:rsidRDefault="00B64CB7" w:rsidP="00FC5199">
            <w:pPr>
              <w:autoSpaceDE w:val="0"/>
              <w:autoSpaceDN w:val="0"/>
              <w:adjustRightInd w:val="0"/>
              <w:jc w:val="both"/>
            </w:pPr>
            <w:r w:rsidRPr="001E2C05">
              <w:rPr>
                <w:b/>
                <w:bCs/>
              </w:rPr>
              <w:t xml:space="preserve">Повторение. </w:t>
            </w:r>
            <w:r w:rsidRPr="001E2C05">
              <w:t>«Вечера на хуторе близ Диканьки», «Тарас Бульба». Комедия «Ревизор». Поэма «Мертвые души».</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Литературный тип. Деталь. Гипербола. Гротеск. Юмор. Сатира.</w:t>
            </w:r>
          </w:p>
          <w:p w:rsidR="00B64CB7" w:rsidRPr="001E2C05" w:rsidRDefault="00B64CB7" w:rsidP="00FC5199">
            <w:pPr>
              <w:autoSpaceDE w:val="0"/>
              <w:autoSpaceDN w:val="0"/>
              <w:adjustRightInd w:val="0"/>
              <w:jc w:val="both"/>
            </w:pPr>
            <w:r w:rsidRPr="001E2C05">
              <w:rPr>
                <w:b/>
                <w:bCs/>
              </w:rPr>
              <w:t xml:space="preserve">Демонстрации. </w:t>
            </w:r>
            <w:r w:rsidRPr="001E2C05">
              <w:t>Портреты Н. В. Гоголя (худ. И. Репин, В. Горяев, Ф. А. Моллер и др.). Иллюстрации к произведениям Н. В. Гоголя Л. Бакста, Д. Кардовского, Н. Кузьмина, А. Каневского, А. Пластова, Е. Кибрика, В. Маковского, Ю. Коровина, А. Лаптева, Кукрыниксов.</w:t>
            </w:r>
          </w:p>
          <w:p w:rsidR="00B64CB7" w:rsidRPr="001E2C05" w:rsidRDefault="00B64CB7" w:rsidP="00C362D2">
            <w:pPr>
              <w:autoSpaceDE w:val="0"/>
              <w:autoSpaceDN w:val="0"/>
              <w:adjustRightInd w:val="0"/>
              <w:jc w:val="both"/>
            </w:pPr>
            <w:r w:rsidRPr="001E2C05">
              <w:rPr>
                <w:b/>
                <w:bCs/>
              </w:rPr>
              <w:t xml:space="preserve">Творческие задания. </w:t>
            </w:r>
            <w:r w:rsidRPr="001E2C05">
              <w:t>Исследование и подготовка доклада (сообщения или реферата): «Петербург в жизни и творчестве Н. В. Гоголя», «Н. В. Гоголь в воспоминаниях современников»</w:t>
            </w:r>
          </w:p>
          <w:p w:rsidR="00B64CB7" w:rsidRPr="001E2C05" w:rsidRDefault="00B64CB7" w:rsidP="00C362D2">
            <w:pPr>
              <w:autoSpaceDE w:val="0"/>
              <w:autoSpaceDN w:val="0"/>
              <w:adjustRightInd w:val="0"/>
              <w:jc w:val="both"/>
              <w:rPr>
                <w:bCs/>
                <w:lang w:eastAsia="en-US"/>
              </w:rPr>
            </w:pPr>
            <w:r w:rsidRPr="001E2C05">
              <w:rPr>
                <w:bCs/>
                <w:lang w:eastAsia="en-US"/>
              </w:rPr>
              <w:t>Подготовка и проведение заочной экскурсии в один из музеев Н.В.Гоголя (по выбору студентов).</w:t>
            </w:r>
          </w:p>
          <w:p w:rsidR="00B64CB7" w:rsidRPr="001E2C05" w:rsidRDefault="00B64CB7" w:rsidP="00C362D2">
            <w:pPr>
              <w:autoSpaceDE w:val="0"/>
              <w:autoSpaceDN w:val="0"/>
              <w:adjustRightInd w:val="0"/>
              <w:jc w:val="both"/>
              <w:rPr>
                <w:bCs/>
                <w:lang w:eastAsia="en-US"/>
              </w:rPr>
            </w:pPr>
            <w:r w:rsidRPr="001E2C05">
              <w:rPr>
                <w:b/>
              </w:rPr>
              <w:t>Виды учебной деятельности:</w:t>
            </w:r>
            <w:r w:rsidRPr="001E2C05">
              <w:rPr>
                <w:lang w:eastAsia="en-US"/>
              </w:rPr>
              <w:t xml:space="preserve"> Аудирование</w:t>
            </w:r>
            <w:r w:rsidR="00593DBA" w:rsidRPr="001E2C05">
              <w:rPr>
                <w:lang w:eastAsia="en-US"/>
              </w:rPr>
              <w:t>,</w:t>
            </w:r>
            <w:r w:rsidRPr="001E2C05">
              <w:rPr>
                <w:lang w:eastAsia="en-US"/>
              </w:rPr>
              <w:t xml:space="preserve">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077A59">
        <w:trPr>
          <w:trHeight w:val="312"/>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2.</w:t>
            </w:r>
          </w:p>
        </w:tc>
        <w:tc>
          <w:tcPr>
            <w:tcW w:w="10039" w:type="dxa"/>
          </w:tcPr>
          <w:p w:rsidR="00B64CB7" w:rsidRPr="001E2C05" w:rsidRDefault="00B64CB7" w:rsidP="00B31F5D">
            <w:pPr>
              <w:autoSpaceDE w:val="0"/>
              <w:autoSpaceDN w:val="0"/>
              <w:adjustRightInd w:val="0"/>
              <w:jc w:val="both"/>
              <w:rPr>
                <w:bCs/>
                <w:lang w:eastAsia="en-US"/>
              </w:rPr>
            </w:pPr>
            <w:r w:rsidRPr="001E2C05">
              <w:rPr>
                <w:b/>
              </w:rPr>
              <w:t>ОСОБЕННОСТИ РАЗВИТИЯ РУССКОЙ ЛИТЕРАТУРЫ ВО ВТОРОЙ ПОЛОВИНЕ Х1Х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2.1 </w:t>
            </w:r>
            <w:r w:rsidRPr="001E2C05">
              <w:rPr>
                <w:b/>
              </w:rPr>
              <w:t>Культурно-историческое развитие России середины XIX века.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39" w:type="dxa"/>
          </w:tcPr>
          <w:p w:rsidR="00B64CB7" w:rsidRPr="001E2C05" w:rsidRDefault="00B64CB7" w:rsidP="00FC5199">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Культурно-историческое развитие России середины XIX века. Конфликт либерального дворянства и разночинной демократии. Отмена крепостного права. Крымская война. Народничество. Укрепление реалистического направления в русской живописи второй половины XIX века. (И. К. Айвазовский, В. В. Верещагин, В. М. Васнецов, Н. Н. Ге, И. Н. Крамской, В. Г. Перов, И. Е. Репин, В. И. Суриков). Мастера русского</w:t>
            </w:r>
            <w:r w:rsidR="008B7C7A" w:rsidRPr="001E2C05">
              <w:t xml:space="preserve"> </w:t>
            </w:r>
            <w:r w:rsidRPr="001E2C05">
              <w:t>реалистического пейзажа (И. И. Левитан, В. Д. Поленов, А. К. Саврасов, И. И. Шишкин,Ф. А. Васильев, А. И. Куинджи) (на примере 3—4 художников по выбору преподавателя). Содружество русских композиторов «Могучая кучка» (М. А. Балакирев,</w:t>
            </w:r>
            <w:r w:rsidR="008B7C7A" w:rsidRPr="001E2C05">
              <w:t xml:space="preserve"> </w:t>
            </w:r>
            <w:r w:rsidRPr="001E2C05">
              <w:t>М. П. Мусоргский, А. И. Бородин, Н. А. Римский-Корсаков). Малый театр — «второй Московский университет в России». М. С.Щепкин —основоположник русского сценического реализма. Первый публичный музей национального русского искусства — Третьяковская галерея в Москве. Литературная критика и журнальная полемика 1860-х годов о «лишних людях» и «новом человеке» в журналах «Современник», «Отечественные записки», «Русское слово». Газета «Колокол», общественно-политическая и литературная деятельность А. И. Герцена, В. Г. Белинского. Развитие реалистических традиций в прозе (И. С. Тургенев, И. А. Гончаров, Л. Н. Толстой, Ф. М. Достоевский, Н. С. Лесков и др.).</w:t>
            </w:r>
            <w:r w:rsidR="008B7C7A" w:rsidRPr="001E2C05">
              <w:t xml:space="preserve">  </w:t>
            </w:r>
            <w:r w:rsidRPr="001E2C05">
              <w:t xml:space="preserve">Новые типы героев в русской литературе. Нигилистический и антинигилистический роман (Н. Г. Чернышевский, И. С. Тургенев). Драматургия А. Н. Островского и А. П. Чехова и ее сценическое воплощение. Поэзия «чистого искусства», и реалистическая поэзия. </w:t>
            </w:r>
          </w:p>
          <w:p w:rsidR="00B64CB7" w:rsidRPr="001E2C05" w:rsidRDefault="00B64CB7" w:rsidP="00FC5199">
            <w:pPr>
              <w:autoSpaceDE w:val="0"/>
              <w:autoSpaceDN w:val="0"/>
              <w:adjustRightInd w:val="0"/>
              <w:jc w:val="both"/>
            </w:pPr>
            <w:r w:rsidRPr="001E2C05">
              <w:rPr>
                <w:b/>
                <w:bCs/>
              </w:rPr>
              <w:t>Для чтения и обсуждения</w:t>
            </w:r>
            <w:r w:rsidRPr="001E2C05">
              <w:rPr>
                <w:bCs/>
              </w:rPr>
              <w:t xml:space="preserve">. </w:t>
            </w:r>
            <w:r w:rsidRPr="001E2C05">
              <w:t>В. Г. Белинский «Литературные мечтания». А. И. Герцен «О развитии революционных идей в России». Д. И. Писарев «Реалисты».</w:t>
            </w:r>
          </w:p>
          <w:p w:rsidR="00B64CB7" w:rsidRPr="001E2C05" w:rsidRDefault="00B64CB7" w:rsidP="00FC5199">
            <w:pPr>
              <w:autoSpaceDE w:val="0"/>
              <w:autoSpaceDN w:val="0"/>
              <w:adjustRightInd w:val="0"/>
              <w:jc w:val="both"/>
            </w:pPr>
            <w:r w:rsidRPr="001E2C05">
              <w:t>Н. Г. Чернышевский «Русский человек на rendez-vous». B. Е. Гаршин «Очень коротенький роман» (по выбору преподавателя).</w:t>
            </w:r>
          </w:p>
          <w:p w:rsidR="00B64CB7" w:rsidRPr="001E2C05" w:rsidRDefault="00B64CB7" w:rsidP="00FC5199">
            <w:pPr>
              <w:autoSpaceDE w:val="0"/>
              <w:autoSpaceDN w:val="0"/>
              <w:adjustRightInd w:val="0"/>
              <w:jc w:val="both"/>
            </w:pPr>
            <w:r w:rsidRPr="001E2C05">
              <w:rPr>
                <w:b/>
                <w:bCs/>
              </w:rPr>
              <w:t>Литература народов России</w:t>
            </w:r>
            <w:r w:rsidRPr="001E2C05">
              <w:rPr>
                <w:bCs/>
              </w:rPr>
              <w:t xml:space="preserve"> </w:t>
            </w:r>
            <w:r w:rsidRPr="001E2C05">
              <w:t>(по выбору преподавателя).</w:t>
            </w:r>
          </w:p>
          <w:p w:rsidR="00B64CB7" w:rsidRPr="001E2C05" w:rsidRDefault="00B64CB7" w:rsidP="00FC5199">
            <w:pPr>
              <w:autoSpaceDE w:val="0"/>
              <w:autoSpaceDN w:val="0"/>
              <w:adjustRightInd w:val="0"/>
              <w:jc w:val="both"/>
            </w:pPr>
            <w:r w:rsidRPr="001E2C05">
              <w:rPr>
                <w:b/>
                <w:bCs/>
              </w:rPr>
              <w:t>Зарубежная литература.</w:t>
            </w:r>
            <w:r w:rsidRPr="001E2C05">
              <w:rPr>
                <w:bCs/>
              </w:rPr>
              <w:t xml:space="preserve"> </w:t>
            </w:r>
            <w:r w:rsidRPr="001E2C05">
              <w:t>Ч. Диккенс «Посмертные записки Пиквикского клуба», «Домби и сын», «Приключения Оливера Твиста», «Крошка Доррит» (одно произведение по выбору преподавателя с чтением фрагментов). Г. Флобер «Госпожа Бовари», «Саламбо» (одно произведение по выбору преподавателя с чтением фрагментов).</w:t>
            </w:r>
          </w:p>
          <w:p w:rsidR="00B64CB7" w:rsidRPr="001E2C05" w:rsidRDefault="00B64CB7" w:rsidP="00FC5199">
            <w:pPr>
              <w:autoSpaceDE w:val="0"/>
              <w:autoSpaceDN w:val="0"/>
              <w:adjustRightInd w:val="0"/>
              <w:jc w:val="both"/>
            </w:pPr>
            <w:r w:rsidRPr="001E2C05">
              <w:rPr>
                <w:b/>
                <w:bCs/>
              </w:rPr>
              <w:t>Демонстрации.</w:t>
            </w:r>
            <w:r w:rsidRPr="001E2C05">
              <w:rPr>
                <w:bCs/>
              </w:rPr>
              <w:t xml:space="preserve"> </w:t>
            </w:r>
            <w:r w:rsidRPr="001E2C05">
              <w:t>Отрывки из музыкальных произведений П. И. Чайковского. Репродукции картин художников второй половины XIX века: И. К. Айвазовского,</w:t>
            </w:r>
          </w:p>
          <w:p w:rsidR="00B64CB7" w:rsidRPr="001E2C05" w:rsidRDefault="00B64CB7" w:rsidP="00FC5199">
            <w:pPr>
              <w:autoSpaceDE w:val="0"/>
              <w:autoSpaceDN w:val="0"/>
              <w:adjustRightInd w:val="0"/>
              <w:jc w:val="both"/>
            </w:pPr>
            <w:r w:rsidRPr="001E2C05">
              <w:t>В. В. Верещагина, В. М. Васнецова, Н. Н. Ге, И. Н. Крамского, В. Г. Перова, И. Е. Репина,</w:t>
            </w:r>
          </w:p>
          <w:p w:rsidR="00B64CB7" w:rsidRPr="001E2C05" w:rsidRDefault="00B64CB7" w:rsidP="00FC5199">
            <w:pPr>
              <w:autoSpaceDE w:val="0"/>
              <w:autoSpaceDN w:val="0"/>
              <w:adjustRightInd w:val="0"/>
              <w:jc w:val="both"/>
            </w:pPr>
            <w:r w:rsidRPr="001E2C05">
              <w:t>В. И. Сурикова, И. И. Левитана, В. Д. Поленова, А. К. Саврасова, И. И.Шишкина, Ф. А. Васильева, А. И. Куинджи.</w:t>
            </w:r>
          </w:p>
          <w:p w:rsidR="00B64CB7" w:rsidRPr="001E2C05" w:rsidRDefault="00B64CB7" w:rsidP="00A91BFE">
            <w:pPr>
              <w:autoSpaceDE w:val="0"/>
              <w:autoSpaceDN w:val="0"/>
              <w:adjustRightInd w:val="0"/>
              <w:jc w:val="both"/>
            </w:pPr>
            <w:r w:rsidRPr="001E2C05">
              <w:rPr>
                <w:b/>
                <w:bCs/>
              </w:rPr>
              <w:t>Творческие задания</w:t>
            </w:r>
            <w:r w:rsidRPr="001E2C05">
              <w:rPr>
                <w:bCs/>
              </w:rPr>
              <w:t xml:space="preserve">. </w:t>
            </w:r>
            <w:r w:rsidRPr="001E2C05">
              <w:t>Подготовка и проведение заочной экскурсии «По залам Третьяковской галереи».</w:t>
            </w:r>
            <w:r w:rsidRPr="001E2C05">
              <w:tab/>
            </w:r>
          </w:p>
          <w:p w:rsidR="00B64CB7" w:rsidRPr="001E2C05" w:rsidRDefault="00B64CB7" w:rsidP="00B31F5D">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2.2. 5.Александр Николаевич  Островский</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Жизненный и творческий путь А. Н. Островского (с обобщением ранее изученного). Социально-культурная новизна драматургии А. Н. Островского. Темы «горячего сердца» и «темного царства» в творчестве А. Н. Островского.</w:t>
            </w:r>
            <w:r w:rsidR="005A64DA" w:rsidRPr="001E2C05">
              <w:t xml:space="preserve"> </w:t>
            </w:r>
            <w:r w:rsidRPr="001E2C05">
              <w:t>Драма «Гроза». Творческая история драмы. Жанровое своеобразие. Художественные особенности драмы. Калинов и его обитатели (система персонажей). Самобытность замысла, оригинальность основного характера, сила трагической развязки в судьбе героев драмы. Символика грозы. Образ Катерины — воплощение лучших качеств женской натуры. Конфликт романтической личности с укладом жизни, лишенной народных нравственных основ. Мотивы искушений, мотив своеволия и свободы в драме. Катерина в оценке Н. А. Добролюбова и Д. И. Писарева. Позиция автора и его идеал. Роль персонажей второго ряда в пьесе.</w:t>
            </w:r>
            <w:r w:rsidR="003350E6" w:rsidRPr="001E2C05">
              <w:t xml:space="preserve"> Малый театр и драматургия А. Н. Островского.</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 xml:space="preserve">Драма «Гроза». Статья Н. А. Добролюбова «Луч света в темном царстве». </w:t>
            </w:r>
          </w:p>
          <w:p w:rsidR="00293A2C" w:rsidRPr="001E2C05" w:rsidRDefault="00B64CB7" w:rsidP="00FC5199">
            <w:pPr>
              <w:autoSpaceDE w:val="0"/>
              <w:autoSpaceDN w:val="0"/>
              <w:adjustRightInd w:val="0"/>
              <w:jc w:val="both"/>
              <w:rPr>
                <w:i/>
                <w:iCs/>
              </w:rPr>
            </w:pPr>
            <w:r w:rsidRPr="001E2C05">
              <w:rPr>
                <w:b/>
                <w:bCs/>
              </w:rPr>
              <w:t xml:space="preserve">Для чтения и обсуждения. </w:t>
            </w:r>
            <w:r w:rsidRPr="001E2C05">
              <w:t xml:space="preserve">Д. И. Писарев «Мотивы русской драмы» (фрагменты). Комедии А. Н. Островского «Свои люди — сочтемся», «На всякого мудреца довольно простоты», «Бешеные деньги» (одну комедию по выбору преподавателя). </w:t>
            </w:r>
          </w:p>
          <w:p w:rsidR="00B64CB7" w:rsidRPr="001E2C05" w:rsidRDefault="00B64CB7" w:rsidP="00FC5199">
            <w:pPr>
              <w:autoSpaceDE w:val="0"/>
              <w:autoSpaceDN w:val="0"/>
              <w:adjustRightInd w:val="0"/>
              <w:jc w:val="both"/>
            </w:pPr>
            <w:r w:rsidRPr="001E2C05">
              <w:rPr>
                <w:b/>
                <w:bCs/>
              </w:rPr>
              <w:t xml:space="preserve">Демонстрация. </w:t>
            </w:r>
            <w:r w:rsidRPr="001E2C05">
              <w:t>Фрагменты из музыкальных сочинений на сюжеты произведений</w:t>
            </w:r>
          </w:p>
          <w:p w:rsidR="00B64CB7" w:rsidRPr="001E2C05" w:rsidRDefault="00B64CB7" w:rsidP="00FC5199">
            <w:pPr>
              <w:autoSpaceDE w:val="0"/>
              <w:autoSpaceDN w:val="0"/>
              <w:adjustRightInd w:val="0"/>
              <w:jc w:val="both"/>
            </w:pPr>
            <w:r w:rsidRPr="001E2C05">
              <w:t>А. Н. Островского.</w:t>
            </w:r>
          </w:p>
          <w:p w:rsidR="00B64CB7" w:rsidRPr="001E2C05" w:rsidRDefault="00B64CB7" w:rsidP="00FC5199">
            <w:pPr>
              <w:autoSpaceDE w:val="0"/>
              <w:autoSpaceDN w:val="0"/>
              <w:adjustRightInd w:val="0"/>
              <w:jc w:val="both"/>
            </w:pPr>
            <w:r w:rsidRPr="001E2C05">
              <w:rPr>
                <w:b/>
                <w:bCs/>
              </w:rPr>
              <w:t xml:space="preserve">Повторение. </w:t>
            </w:r>
            <w:r w:rsidRPr="001E2C05">
              <w:t>Развитие традиций русского театра.</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Драма. Комедия.</w:t>
            </w:r>
          </w:p>
          <w:p w:rsidR="00293A2C" w:rsidRPr="001E2C05" w:rsidRDefault="00B64CB7" w:rsidP="009F596E">
            <w:pPr>
              <w:autoSpaceDE w:val="0"/>
              <w:autoSpaceDN w:val="0"/>
              <w:adjustRightInd w:val="0"/>
              <w:jc w:val="both"/>
            </w:pPr>
            <w:r w:rsidRPr="001E2C05">
              <w:rPr>
                <w:b/>
                <w:bCs/>
              </w:rPr>
              <w:t xml:space="preserve">Творческие задания. </w:t>
            </w:r>
            <w:r w:rsidRPr="001E2C05">
              <w:t>Исследование и подготовка реферата: «Значение творчества А. Н. Островского в истории русского театра»;</w:t>
            </w:r>
            <w:r w:rsidR="00293A2C" w:rsidRPr="001E2C05">
              <w:t xml:space="preserve"> </w:t>
            </w:r>
            <w:r w:rsidRPr="001E2C05">
              <w:t xml:space="preserve"> Подготовка сообщений: «Экранизация произведений А. Н. Островского»</w:t>
            </w:r>
            <w:r w:rsidR="00293A2C" w:rsidRPr="001E2C05">
              <w:t xml:space="preserve">. </w:t>
            </w:r>
          </w:p>
          <w:p w:rsidR="00B64CB7" w:rsidRPr="001E2C05" w:rsidRDefault="00B64CB7" w:rsidP="009F596E">
            <w:pPr>
              <w:autoSpaceDE w:val="0"/>
              <w:autoSpaceDN w:val="0"/>
              <w:adjustRightInd w:val="0"/>
              <w:jc w:val="both"/>
              <w:rPr>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077A59">
        <w:trPr>
          <w:trHeight w:val="286"/>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2.3. Иван Александрович Гончаров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Жизненный путь и творческая биография И. А. Гончарова. Роль В. Г. Белинского</w:t>
            </w:r>
            <w:r w:rsidR="004307AE" w:rsidRPr="001E2C05">
              <w:t xml:space="preserve"> </w:t>
            </w:r>
            <w:r w:rsidRPr="001E2C05">
              <w:t>в жизни И. А. Гончарова. «Обломов». Творческая история романа. Своеобразие сюжета и жанра произведения. Проблема русского национального характера в романе. Сон Ильи Ильича как художественно-философский центр романа. Образ Обломова. Противоречивость характера Обломова. Обломов как представитель своего времени и вневременной образ. Типичность образа Обломова. Эволюция образа Обломова. Штольц и Обломов. Прошлое и будущее России. Проблемы любви в романе. Любовь как лад человеческих отношений (Ольга Ильинская — Агафья Пшеницына). Оценка романа «Обломов» в критике (Н. Добролюбова, Д. И. Писарева, И. Анненского и др.).</w:t>
            </w:r>
            <w:r w:rsidR="004307AE" w:rsidRPr="001E2C05">
              <w:t xml:space="preserve"> </w:t>
            </w:r>
            <w:r w:rsidRPr="001E2C05">
              <w:t>Роман «Обрыв». Отражение смены эпох в обществе и нравах. Многообразие типов и характеров в романе. Трагическая судьба незаурядного человека в романе. Гончаров — мастер пейзажа. Тема России в романах Гончарова</w:t>
            </w:r>
            <w:r w:rsidR="006F622C" w:rsidRPr="001E2C05">
              <w:t>.</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«Обломов».</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Статьи: Н. А. Добролюбов «Что такое обломовщина?»</w:t>
            </w:r>
            <w:r w:rsidR="004440E7" w:rsidRPr="001E2C05">
              <w:t>.</w:t>
            </w:r>
          </w:p>
          <w:p w:rsidR="00B64CB7" w:rsidRPr="001E2C05" w:rsidRDefault="00B64CB7" w:rsidP="00FC5199">
            <w:pPr>
              <w:autoSpaceDE w:val="0"/>
              <w:autoSpaceDN w:val="0"/>
              <w:adjustRightInd w:val="0"/>
              <w:jc w:val="both"/>
            </w:pPr>
            <w:r w:rsidRPr="001E2C05">
              <w:rPr>
                <w:b/>
                <w:bCs/>
              </w:rPr>
              <w:t xml:space="preserve">Повторение. </w:t>
            </w:r>
            <w:r w:rsidRPr="001E2C05">
              <w:t>«Лишние люди» в литературе XIX века (Онегин, Печорин).</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FC5199">
            <w:pPr>
              <w:autoSpaceDE w:val="0"/>
              <w:autoSpaceDN w:val="0"/>
              <w:adjustRightInd w:val="0"/>
              <w:jc w:val="both"/>
            </w:pPr>
            <w:r w:rsidRPr="001E2C05">
              <w:rPr>
                <w:b/>
                <w:bCs/>
              </w:rPr>
              <w:t xml:space="preserve">Демонстрации. </w:t>
            </w:r>
            <w:r w:rsidRPr="001E2C05">
              <w:t>Иллюстрации Ю. С. Гершковича, К. А. Трутовского к романам Гончарова. Фрагменты из к/ф «Несколько дней из жизни И. И. Обломова» (реж. Н. Михалков).</w:t>
            </w:r>
          </w:p>
          <w:p w:rsidR="004440E7" w:rsidRPr="001E2C05" w:rsidRDefault="00B64CB7" w:rsidP="004440E7">
            <w:pPr>
              <w:spacing w:line="231" w:lineRule="auto"/>
              <w:jc w:val="both"/>
              <w:rPr>
                <w:rFonts w:eastAsia="Arial"/>
              </w:rPr>
            </w:pPr>
            <w:r w:rsidRPr="001E2C05">
              <w:rPr>
                <w:b/>
                <w:bCs/>
              </w:rPr>
              <w:t xml:space="preserve">Творческие задания. </w:t>
            </w:r>
            <w:r w:rsidRPr="001E2C05">
              <w:t>Исследование и подготовка реферата: «Женские образы в романах Гончарова», «В чем трагедия Обло</w:t>
            </w:r>
            <w:r w:rsidR="004440E7" w:rsidRPr="001E2C05">
              <w:t>мова?», «Что такое «обломовщина»?</w:t>
            </w:r>
            <w:r w:rsidRPr="001E2C05">
              <w:t xml:space="preserve"> </w:t>
            </w:r>
          </w:p>
          <w:p w:rsidR="00B64CB7" w:rsidRPr="001E2C05" w:rsidRDefault="00B64CB7" w:rsidP="004440E7">
            <w:pPr>
              <w:spacing w:line="231" w:lineRule="auto"/>
              <w:jc w:val="both"/>
              <w:rPr>
                <w:sz w:val="20"/>
                <w:szCs w:val="20"/>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2.4. </w:t>
            </w:r>
            <w:r w:rsidRPr="001E2C05">
              <w:rPr>
                <w:b/>
                <w:bCs/>
                <w:lang w:eastAsia="en-US"/>
              </w:rPr>
              <w:t>Иван Сергеевич Тургенев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Жизненный и творческий путь И. С. Тургенева (с обобщением ранее изученного). Психологизм творчества Тургенева. Тема любви в творчестве И. С. Тургенева (повести «Ася», «Первая любовь», «Стихотворения в прозе»). Их художественное своеобразие. Тургенев-романист (обзор одного-двух романов с чтением эпизодов). Типизация общественных явлений в романах И. С. Тургенева. Своеобразие художественной манеры Тургенева-романиста. Роман «Отцы и дети». Смысл названия романа. Отображение в романе общественно- политической обстановки 1860-х годов. Проблематика романа. Особенности композиции романа. Базаров в системе образов романа. Нигилизм Базарова и пародия на нигилизм в романе (Ситников и Кукшина). Взгляды Базарова на искусство, природу, общество. Базаров и Кирсановы. Базаров и Одинцова. Любовная интрига в романе и ее роль в раскрытии идейно-эстетического содержания романа. Базаров и родители. Сущность споров, конфликт «отцов» и «детей». Значение заключительных сцен романа в раскрытии его идейно-эстетического содержания. Авторская позиция в романе. Полемика вокруг романа «Отцы и дети» (Д. И. Писарев, Н. Страхов, М. Антонович).</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«Отцы и дети». Д. И. Писарев. «Базаров».</w:t>
            </w:r>
          </w:p>
          <w:p w:rsidR="00B64CB7" w:rsidRPr="001E2C05" w:rsidRDefault="00B64CB7" w:rsidP="00FC5199">
            <w:pPr>
              <w:autoSpaceDE w:val="0"/>
              <w:autoSpaceDN w:val="0"/>
              <w:adjustRightInd w:val="0"/>
              <w:jc w:val="both"/>
            </w:pPr>
            <w:r w:rsidRPr="001E2C05">
              <w:rPr>
                <w:b/>
                <w:bCs/>
              </w:rPr>
              <w:t xml:space="preserve">Для чтения и обсуждения. </w:t>
            </w:r>
            <w:r w:rsidRPr="001E2C05">
              <w:t>Повести «Ася», «Первая любовь»; «Романы «Рудин»,</w:t>
            </w:r>
          </w:p>
          <w:p w:rsidR="00B64CB7" w:rsidRPr="001E2C05" w:rsidRDefault="00B64CB7" w:rsidP="00FC5199">
            <w:pPr>
              <w:autoSpaceDE w:val="0"/>
              <w:autoSpaceDN w:val="0"/>
              <w:adjustRightInd w:val="0"/>
              <w:jc w:val="both"/>
            </w:pPr>
            <w:r w:rsidRPr="001E2C05">
              <w:t>«Дворянское гнездо», «Накануне» (один-два романа по выбору преподавателя и студентов); Стихотворения в прозе (по выбору преподавателя).</w:t>
            </w:r>
          </w:p>
          <w:p w:rsidR="00B64CB7" w:rsidRPr="001E2C05" w:rsidRDefault="00B64CB7" w:rsidP="00FC5199">
            <w:pPr>
              <w:autoSpaceDE w:val="0"/>
              <w:autoSpaceDN w:val="0"/>
              <w:adjustRightInd w:val="0"/>
              <w:jc w:val="both"/>
            </w:pPr>
            <w:r w:rsidRPr="001E2C05">
              <w:rPr>
                <w:b/>
                <w:bCs/>
              </w:rPr>
              <w:t>Повторение</w:t>
            </w:r>
            <w:r w:rsidR="009D1BC4" w:rsidRPr="001E2C05">
              <w:rPr>
                <w:b/>
                <w:bCs/>
              </w:rPr>
              <w:t xml:space="preserve">: </w:t>
            </w:r>
            <w:r w:rsidRPr="001E2C05">
              <w:t>Особенности реализма И. С. Тургенева («Записки охотника»).</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Социально-психологический роман.</w:t>
            </w:r>
          </w:p>
          <w:p w:rsidR="00B64CB7" w:rsidRPr="001E2C05" w:rsidRDefault="00B64CB7" w:rsidP="00FC5199">
            <w:pPr>
              <w:autoSpaceDE w:val="0"/>
              <w:autoSpaceDN w:val="0"/>
              <w:adjustRightInd w:val="0"/>
              <w:jc w:val="both"/>
            </w:pPr>
            <w:r w:rsidRPr="001E2C05">
              <w:rPr>
                <w:b/>
                <w:bCs/>
              </w:rPr>
              <w:t xml:space="preserve">Демонстрации. </w:t>
            </w:r>
            <w:r w:rsidRPr="001E2C05">
              <w:t>Портреты И. С. Тургенева (худ. А. Либер, В. Перов и др.). Иллюстрации к произведениям И. С. Тургенева художников В. Домогацкого, П. М. Боклевского, К. И. Рудакова (по выбору преподавателя). Романс А. М. Абазы на слова И. С. Тургенева «Утро туманное, утро седое…».</w:t>
            </w:r>
          </w:p>
          <w:p w:rsidR="006133F4" w:rsidRPr="001E2C05" w:rsidRDefault="006133F4" w:rsidP="00C362D2">
            <w:pPr>
              <w:autoSpaceDE w:val="0"/>
              <w:autoSpaceDN w:val="0"/>
              <w:adjustRightInd w:val="0"/>
              <w:jc w:val="both"/>
            </w:pPr>
            <w:r w:rsidRPr="001E2C05">
              <w:rPr>
                <w:b/>
              </w:rPr>
              <w:t>Наизусть.</w:t>
            </w:r>
            <w:r w:rsidRPr="001E2C05">
              <w:t xml:space="preserve"> Одно стихотворение в прозе (по выбору студентов).</w:t>
            </w:r>
          </w:p>
          <w:p w:rsidR="00B64CB7" w:rsidRPr="001E2C05" w:rsidRDefault="00B64CB7" w:rsidP="00E70AF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2.5. Николай Гаврилович Чернышевский </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pPr>
            <w:r w:rsidRPr="001E2C05">
              <w:t>Краткий очерк жизни и творчества Н. Г. Чернышевского.</w:t>
            </w:r>
            <w:r w:rsidR="00CC1678" w:rsidRPr="001E2C05">
              <w:t xml:space="preserve"> </w:t>
            </w:r>
            <w:r w:rsidRPr="001E2C05">
              <w:t>Эстетические взгляды Чернышевского и их отражение в романе. Особенности жанра и композиции романа. Утопические идеи в романе Н. Г. Чернышевского. Нравственные и идеологические проблемы в романе. «Женский вопрос» в романе. Образы «новых людей». Теория «разумного эгоизма». Образ «особенного человека» Рахметова. Противопоставление «новых людей» старому миру. Теория «разумного эгоизма» как философская основа романа. Роль снов Веры Павловны в романе. Четвертый сон как социальная утопия. Смысл финала романа.</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«Что делать?» (обзор с чтением фрагментов).</w:t>
            </w:r>
          </w:p>
          <w:p w:rsidR="006133F4" w:rsidRPr="001E2C05" w:rsidRDefault="00B64CB7" w:rsidP="00FC5199">
            <w:pPr>
              <w:autoSpaceDE w:val="0"/>
              <w:autoSpaceDN w:val="0"/>
              <w:adjustRightInd w:val="0"/>
              <w:jc w:val="both"/>
              <w:rPr>
                <w:bCs/>
              </w:rPr>
            </w:pPr>
            <w:r w:rsidRPr="001E2C05">
              <w:rPr>
                <w:b/>
                <w:bCs/>
              </w:rPr>
              <w:t>Повторение.</w:t>
            </w:r>
            <w:r w:rsidRPr="001E2C05">
              <w:rPr>
                <w:bCs/>
              </w:rPr>
              <w:t xml:space="preserve"> Женский вопрос в романе И. С. Тургенева «Отцы и дети». </w:t>
            </w:r>
          </w:p>
          <w:p w:rsidR="006133F4"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Утопия. Антиутопия. </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Репродукции картин: А. Руднев «Н. Г. Чернышевский на допросе в сенате»; Ю. Казмичев «Защита диссертации Н. Г. Чернышевского»; В. Ладыженский</w:t>
            </w:r>
          </w:p>
          <w:p w:rsidR="00B64CB7" w:rsidRPr="001E2C05" w:rsidRDefault="00B64CB7" w:rsidP="00FC5199">
            <w:pPr>
              <w:autoSpaceDE w:val="0"/>
              <w:autoSpaceDN w:val="0"/>
              <w:adjustRightInd w:val="0"/>
              <w:jc w:val="both"/>
              <w:rPr>
                <w:bCs/>
              </w:rPr>
            </w:pPr>
            <w:r w:rsidRPr="001E2C05">
              <w:rPr>
                <w:bCs/>
              </w:rPr>
              <w:t>«Т. Г. Шевченко и Н. Г. Чернышевский в кругу друзей». Иллюстрации к роману Н. Г. Чернышевского «Что делать?» художника В. Минаева.</w:t>
            </w:r>
          </w:p>
          <w:p w:rsidR="00B64CB7" w:rsidRPr="001E2C05" w:rsidRDefault="00B64CB7" w:rsidP="00FC5199">
            <w:pPr>
              <w:autoSpaceDE w:val="0"/>
              <w:autoSpaceDN w:val="0"/>
              <w:adjustRightInd w:val="0"/>
              <w:jc w:val="both"/>
              <w:rPr>
                <w:bCs/>
              </w:rPr>
            </w:pPr>
            <w:r w:rsidRPr="001E2C05">
              <w:rPr>
                <w:b/>
                <w:bCs/>
              </w:rPr>
              <w:t xml:space="preserve">Творческое задание. </w:t>
            </w:r>
            <w:r w:rsidRPr="001E2C05">
              <w:rPr>
                <w:bCs/>
              </w:rPr>
              <w:t>Исследование и подготовка реферата «Общество будущего</w:t>
            </w:r>
          </w:p>
          <w:p w:rsidR="00B64CB7" w:rsidRPr="001E2C05" w:rsidRDefault="00B64CB7" w:rsidP="00C362D2">
            <w:pPr>
              <w:autoSpaceDE w:val="0"/>
              <w:autoSpaceDN w:val="0"/>
              <w:adjustRightInd w:val="0"/>
              <w:jc w:val="both"/>
              <w:rPr>
                <w:bCs/>
              </w:rPr>
            </w:pPr>
            <w:r w:rsidRPr="001E2C05">
              <w:rPr>
                <w:bCs/>
              </w:rPr>
              <w:t>в романе Н. Г. Чернышевского “Что делать?».</w:t>
            </w:r>
          </w:p>
          <w:p w:rsidR="00B64CB7" w:rsidRPr="001E2C05" w:rsidRDefault="00B64CB7" w:rsidP="00C362D2">
            <w:pPr>
              <w:autoSpaceDE w:val="0"/>
              <w:autoSpaceDN w:val="0"/>
              <w:adjustRightInd w:val="0"/>
              <w:jc w:val="both"/>
              <w:rPr>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w:t>
            </w:r>
            <w:r w:rsidR="008B2C47" w:rsidRPr="001E2C05">
              <w:rPr>
                <w:lang w:eastAsia="en-US"/>
              </w:rPr>
              <w:t>работа; подготовка к семинару (</w:t>
            </w:r>
            <w:r w:rsidRPr="001E2C05">
              <w:rPr>
                <w:lang w:eastAsia="en-US"/>
              </w:rPr>
              <w:t>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 7. Николай Семенович Лесков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Сведения из биографии (с обобщением ранее изученного). Художественный мир писателя. Праведники Н. С. Лескова. Творчество Н. С. Лескова в 1870-е годы</w:t>
            </w:r>
            <w:r w:rsidR="009D1BC4" w:rsidRPr="001E2C05">
              <w:rPr>
                <w:bCs/>
              </w:rPr>
              <w:t>.</w:t>
            </w:r>
            <w:r w:rsidRPr="001E2C05">
              <w:rPr>
                <w:bCs/>
              </w:rPr>
              <w:t xml:space="preserve"> Повесть «Очарованный странник». Особенности композиции и жанра. Образ Ивана Флягина. Тема трагической судьбы талантливого русского человека. Смысл названия повести. Особенности повествовательной манеры Н. С. Лескова. </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Повесть-хроника «Очарованный странник</w:t>
            </w:r>
            <w:r w:rsidRPr="001E2C05">
              <w:rPr>
                <w:b/>
                <w:bCs/>
              </w:rPr>
              <w:t>».</w:t>
            </w:r>
          </w:p>
          <w:p w:rsidR="00B25240" w:rsidRPr="001E2C05" w:rsidRDefault="00B64CB7" w:rsidP="00FC5199">
            <w:pPr>
              <w:autoSpaceDE w:val="0"/>
              <w:autoSpaceDN w:val="0"/>
              <w:adjustRightInd w:val="0"/>
              <w:jc w:val="both"/>
              <w:rPr>
                <w:bCs/>
                <w:i/>
                <w:iCs/>
              </w:rPr>
            </w:pPr>
            <w:r w:rsidRPr="001E2C05">
              <w:rPr>
                <w:b/>
                <w:bCs/>
              </w:rPr>
              <w:t>Для чтения и обсуждения (</w:t>
            </w:r>
            <w:r w:rsidRPr="001E2C05">
              <w:rPr>
                <w:bCs/>
              </w:rPr>
              <w:t xml:space="preserve">по выбору преподавателя). </w:t>
            </w:r>
          </w:p>
          <w:p w:rsidR="00B64CB7" w:rsidRPr="001E2C05" w:rsidRDefault="00B64CB7" w:rsidP="00FC5199">
            <w:pPr>
              <w:autoSpaceDE w:val="0"/>
              <w:autoSpaceDN w:val="0"/>
              <w:adjustRightInd w:val="0"/>
              <w:jc w:val="both"/>
              <w:rPr>
                <w:bCs/>
              </w:rPr>
            </w:pPr>
            <w:r w:rsidRPr="001E2C05">
              <w:rPr>
                <w:b/>
                <w:bCs/>
              </w:rPr>
              <w:t>Повторение</w:t>
            </w:r>
            <w:r w:rsidRPr="001E2C05">
              <w:rPr>
                <w:bCs/>
              </w:rPr>
              <w:t xml:space="preserve">. Национальный характер в произведениях Н. С. Лескова («Левша»). </w:t>
            </w:r>
            <w:r w:rsidRPr="001E2C05">
              <w:rPr>
                <w:b/>
                <w:bCs/>
              </w:rPr>
              <w:t>Демонстрации.</w:t>
            </w:r>
            <w:r w:rsidRPr="001E2C05">
              <w:rPr>
                <w:bCs/>
              </w:rPr>
              <w:t xml:space="preserve"> Портреты Н. С. Лескова (худ. В. А. Серов, И. Е. Репин). Иллюстрации к рассказу «Левша» (худ. Н. В. Кузьмин). Иллюстрации к повести «Очарованный странник» (худ. И. С. Глазунов). Репродукция картины В. В. Верещагина «Илья Муромец на пиру у князя Владимира».</w:t>
            </w:r>
          </w:p>
          <w:p w:rsidR="00B64CB7" w:rsidRPr="001E2C05" w:rsidRDefault="00B64CB7" w:rsidP="00C362D2">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r w:rsidRPr="001E2C05">
              <w:rPr>
                <w:b/>
                <w:bCs/>
                <w:lang w:eastAsia="en-US"/>
              </w:rPr>
              <w:t xml:space="preserve">        </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2.8. Михаил Евграфович Салтыков-Щедрин</w:t>
            </w:r>
          </w:p>
        </w:tc>
        <w:tc>
          <w:tcPr>
            <w:tcW w:w="10039" w:type="dxa"/>
          </w:tcPr>
          <w:p w:rsidR="00B64CB7" w:rsidRPr="001E2C05" w:rsidRDefault="00B64CB7" w:rsidP="00B31F5D">
            <w:pPr>
              <w:autoSpaceDE w:val="0"/>
              <w:autoSpaceDN w:val="0"/>
              <w:adjustRightInd w:val="0"/>
              <w:jc w:val="both"/>
              <w:rPr>
                <w:b/>
              </w:rPr>
            </w:pPr>
            <w:r w:rsidRPr="001E2C05">
              <w:rPr>
                <w:b/>
                <w:bCs/>
                <w:lang w:eastAsia="en-US"/>
              </w:rPr>
              <w:t xml:space="preserve"> </w:t>
            </w: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Жизненный и творческий путь М. Е. Салтыкова-Щедрина (с обобщением ранее изученного). Мировоззрение писателя. Жанровое своеобразие, тематика и проблематика сказок М. Е. Салтыкова-Щедрина. Своеобразие фантастики в сказках М. Е. Салтыкова-Щедрина. Иносказательная образность сказок. Гротеск, аллегория, символика, язык сказок. Обобщающий смысл сказок. Замысел, история создания «Истории одного города». Своеобразие жанра, композиции. Образы градоначальников. Элементы антиутопии в «Истории одного города». Приемы сатирической фантастики, гротеска, художественного иносказания. Эзопов язык. Роль Салтыкова-Щедрина в истории русской литературы.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Сказки М. Е. Салтыкова-Щедрина «Медведь на воеводстве», «Коняга». «История одного города» (главы: «О корени происхождения глуповцев», «Опись градоначальников», «Органчик», «Подтверждение покаяния. Заключение»).</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Фантастика в сказках М. Е. Салтыкова-Щедрина как средство сатирического изображения действительности («Повесть о том, как один мужик двух генералов прокормил», «Дикий помещик», «Премудрый пискарь»).</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сатиры. Понятия об условности в искусстве</w:t>
            </w:r>
          </w:p>
          <w:p w:rsidR="00B64CB7" w:rsidRPr="001E2C05" w:rsidRDefault="00B64CB7" w:rsidP="00FC5199">
            <w:pPr>
              <w:autoSpaceDE w:val="0"/>
              <w:autoSpaceDN w:val="0"/>
              <w:adjustRightInd w:val="0"/>
              <w:jc w:val="both"/>
              <w:rPr>
                <w:bCs/>
              </w:rPr>
            </w:pPr>
            <w:r w:rsidRPr="001E2C05">
              <w:rPr>
                <w:bCs/>
              </w:rPr>
              <w:t>(гротеск, эзопов язык).</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 М. Е. Салтыкова-Щедрина работы И. Н. Крамского. Иллюстрации художников Кукрыниксов, Ре-ми, Н. В. Кузмина, Д. А. Шмаринова к произведениям М. Е. Салтыкова-Щедрина.</w:t>
            </w:r>
          </w:p>
          <w:p w:rsidR="00B64CB7" w:rsidRPr="001E2C05" w:rsidRDefault="00B64CB7" w:rsidP="0056427D">
            <w:pPr>
              <w:tabs>
                <w:tab w:val="left" w:pos="3717"/>
              </w:tabs>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077A59">
        <w:trPr>
          <w:trHeight w:val="853"/>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2.9.  Федор Михайлович Достоевский.</w:t>
            </w:r>
            <w:r w:rsidRPr="001E2C05">
              <w:rPr>
                <w:b/>
                <w:bCs/>
                <w:lang w:eastAsia="en-US"/>
              </w:rPr>
              <w:t xml:space="preserve">  </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9D1BC4" w:rsidRPr="001E2C05" w:rsidRDefault="00C64A22" w:rsidP="00A00961">
            <w:pPr>
              <w:tabs>
                <w:tab w:val="left" w:pos="2560"/>
              </w:tabs>
              <w:autoSpaceDE w:val="0"/>
              <w:autoSpaceDN w:val="0"/>
              <w:adjustRightInd w:val="0"/>
              <w:jc w:val="both"/>
            </w:pPr>
            <w:r w:rsidRPr="001E2C05">
              <w:t>Ф.М. Достоевский - с</w:t>
            </w:r>
            <w:r w:rsidR="00B64CB7" w:rsidRPr="001E2C05">
              <w:t xml:space="preserve">ведения из жизни писателя (с обобщением ранее изученного). Роман «Преступление и наказание» Своеобразие жанра. Особенности сюжета. Отображение русской действительности в романе. Социальная и нравственно-философская проблематика романа. Социальные и философские основы бунта Раскольникова. Смысл теории Раскольникова. Проблема «сильной личности» и «толпы», «твари дрожащей» и «имеющих право» и ее опровержение в романе. Тайны внутреннего мира человека: готовность к греху, попранию высоких истин и нравственных ценностей. Драматичность характера и судьбы Родиона Раскольникова. Сны Раскольникова в раскрытии его характера и общей композиции романа. Эволюция идеи «двойничества». Страдание и очищение в романе. Символические образы в романе. Символическое значение образа «вечной Сонечки». Своеобразие воплощения авторской позиции в романе. «Правда» Раскольникова и «правда» Сони. Петербург Достоевского. Библейские мотивы в произведении. Споры вокруг романа и его главного героя. </w:t>
            </w:r>
          </w:p>
          <w:p w:rsidR="00B64CB7" w:rsidRPr="001E2C05" w:rsidRDefault="00B64CB7" w:rsidP="00FC5199">
            <w:pPr>
              <w:autoSpaceDE w:val="0"/>
              <w:autoSpaceDN w:val="0"/>
              <w:adjustRightInd w:val="0"/>
              <w:jc w:val="both"/>
            </w:pPr>
            <w:r w:rsidRPr="001E2C05">
              <w:rPr>
                <w:b/>
                <w:bCs/>
              </w:rPr>
              <w:t xml:space="preserve">Для чтения и изучения. </w:t>
            </w:r>
            <w:r w:rsidRPr="001E2C05">
              <w:t>Роман «Преступление и наказание».</w:t>
            </w:r>
          </w:p>
          <w:p w:rsidR="00B64CB7" w:rsidRPr="001E2C05" w:rsidRDefault="00B64CB7" w:rsidP="00FC5199">
            <w:pPr>
              <w:autoSpaceDE w:val="0"/>
              <w:autoSpaceDN w:val="0"/>
              <w:adjustRightInd w:val="0"/>
              <w:jc w:val="both"/>
            </w:pPr>
            <w:r w:rsidRPr="001E2C05">
              <w:rPr>
                <w:b/>
                <w:bCs/>
              </w:rPr>
              <w:t xml:space="preserve">Повторение. </w:t>
            </w:r>
            <w:r w:rsidRPr="001E2C05">
              <w:t xml:space="preserve">Тема «маленького человека» в русской литературе: А. С. Пушкин. «Станционный смотритель», Н. В. Гоголь. «Шинель». </w:t>
            </w:r>
          </w:p>
          <w:p w:rsidR="00B64CB7" w:rsidRPr="001E2C05" w:rsidRDefault="00B64CB7" w:rsidP="00FC5199">
            <w:pPr>
              <w:autoSpaceDE w:val="0"/>
              <w:autoSpaceDN w:val="0"/>
              <w:adjustRightInd w:val="0"/>
              <w:jc w:val="both"/>
            </w:pPr>
            <w:r w:rsidRPr="001E2C05">
              <w:rPr>
                <w:b/>
                <w:bCs/>
              </w:rPr>
              <w:t xml:space="preserve">Теория литературы. </w:t>
            </w:r>
            <w:r w:rsidRPr="001E2C05">
              <w:t>Полифонизм романов Ф. М. Достоевского.</w:t>
            </w:r>
          </w:p>
          <w:p w:rsidR="009D1BC4" w:rsidRPr="001E2C05" w:rsidRDefault="00B64CB7" w:rsidP="009D1BC4">
            <w:pPr>
              <w:autoSpaceDE w:val="0"/>
              <w:autoSpaceDN w:val="0"/>
              <w:adjustRightInd w:val="0"/>
              <w:jc w:val="both"/>
            </w:pPr>
            <w:r w:rsidRPr="001E2C05">
              <w:rPr>
                <w:b/>
                <w:bCs/>
              </w:rPr>
              <w:t xml:space="preserve">Демонстрации. </w:t>
            </w:r>
            <w:r w:rsidRPr="001E2C05">
              <w:t xml:space="preserve">Портрет Ф. М. Достоевского работы В. Г. Перова. Евангелие. Иллюстрации П. М. Боклевского, И. Э. Грабаря, Э. И. Неизвестного к «Преступлению и наказанию». Иллюстрации И. С. Глазунова к романам Достоевского. Картина Н. А. Ярошенко «Студент». Картина В. Г. Перова «Утопленница». Кадры из х/ф «Преступление и наказание» </w:t>
            </w:r>
            <w:r w:rsidR="009D1BC4" w:rsidRPr="001E2C05">
              <w:t>(реж.</w:t>
            </w:r>
          </w:p>
          <w:p w:rsidR="00B64CB7" w:rsidRPr="001E2C05" w:rsidRDefault="009D1BC4" w:rsidP="009D1BC4">
            <w:pPr>
              <w:autoSpaceDE w:val="0"/>
              <w:autoSpaceDN w:val="0"/>
              <w:adjustRightInd w:val="0"/>
              <w:jc w:val="both"/>
            </w:pPr>
            <w:r w:rsidRPr="001E2C05">
              <w:t>Л. А. Кулиджанов). Кадры из х/ф «Тихие страницы» (реж. А. Сокуров).</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t xml:space="preserve">    8</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2.10. Лев Николаевич Толстой</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6D2E6A" w:rsidRPr="001E2C05" w:rsidRDefault="00B64CB7" w:rsidP="0056427D">
            <w:pPr>
              <w:autoSpaceDE w:val="0"/>
              <w:autoSpaceDN w:val="0"/>
              <w:adjustRightInd w:val="0"/>
              <w:jc w:val="both"/>
            </w:pPr>
            <w:r w:rsidRPr="001E2C05">
              <w:t>Жизненный путь и творческая биография</w:t>
            </w:r>
            <w:r w:rsidR="00A00961" w:rsidRPr="001E2C05">
              <w:t xml:space="preserve"> Л.Н. Толстого</w:t>
            </w:r>
            <w:r w:rsidRPr="001E2C05">
              <w:t xml:space="preserve"> (с обобщением ранее изученного). Духовные искания писателя.</w:t>
            </w:r>
            <w:r w:rsidR="00A00961" w:rsidRPr="001E2C05">
              <w:t xml:space="preserve"> </w:t>
            </w:r>
            <w:r w:rsidRPr="001E2C05">
              <w:t>Роман-эпопея «Война и мир». Жанровое своеобразие романа. Особенности композиционной структуры романа. Художественные принципы Толстого в изображении русской действительности: следование правде, психологизм, «диалектика души». Соединение в романе идеи личного и всеобщего. Символическое значение понятий «война» и «мир». Духовные искания Андрея Болконского, Пьера Безухова, Наташи Ростовой. Светское общество в изображении Толстого, осуждение его бездуховности и лжепатриотизма. Авторский идеал семьи в романе. Правдивое изображение войны и русских солдат — художественное открытие Л. Н. Толстого. Бородинская битва —</w:t>
            </w:r>
            <w:r w:rsidR="00A00961" w:rsidRPr="001E2C05">
              <w:t xml:space="preserve"> </w:t>
            </w:r>
            <w:r w:rsidRPr="001E2C05">
              <w:t>величайшее проявление русского патриотизма, кульминационный момент романа. «Дубина народной войны», партизанская война в романе. Образы Тихона Щербатого</w:t>
            </w:r>
            <w:r w:rsidR="006D2E6A" w:rsidRPr="001E2C05">
              <w:t xml:space="preserve"> </w:t>
            </w:r>
            <w:r w:rsidRPr="001E2C05">
              <w:t>и Платона Каратаева, их отношение к войне. Народный полководец Кутузов. Кутузов и Наполеон в авторской оценке. Проблема русского национального характера. Осуждение жестокости войны в романе. Развенчание идеи «наполеонизма». Патриотизм в понимании писателя.</w:t>
            </w:r>
            <w:r w:rsidR="00A00961" w:rsidRPr="001E2C05">
              <w:t xml:space="preserve"> </w:t>
            </w:r>
            <w:r w:rsidRPr="001E2C05">
              <w:t xml:space="preserve"> «Севастопольские рассказы». Отражение перелома во взглядах писателя на жизнь в севастопольский период. Война как явление, противоречащее человеческой природе. Сила духа русского народа в представлении Толстого. Настоящие защитники Севастополя и «маленькие Наполеоны». Контраст между природой и деяниями человека на земле. Утверждение духовного начала в человеке. Особенности поэтики Толстого  Значение «Севастопольских рассказов» в творчестве Л. Н. Толстого.</w:t>
            </w:r>
          </w:p>
          <w:p w:rsidR="00B64CB7" w:rsidRPr="001E2C05" w:rsidRDefault="00B64CB7" w:rsidP="0056427D">
            <w:pPr>
              <w:autoSpaceDE w:val="0"/>
              <w:autoSpaceDN w:val="0"/>
              <w:adjustRightInd w:val="0"/>
              <w:jc w:val="both"/>
            </w:pPr>
            <w:r w:rsidRPr="001E2C05">
              <w:t xml:space="preserve"> Краткий обзор творчества позднего периода: «Крейцерова соната», «Хаджи-Мурат». Мировое значение творчества Л.Н.Толстого. Л.Н.Толстой и культура XX века.</w:t>
            </w:r>
          </w:p>
          <w:p w:rsidR="00B64CB7" w:rsidRPr="001E2C05" w:rsidRDefault="00B64CB7" w:rsidP="0056427D">
            <w:pPr>
              <w:autoSpaceDE w:val="0"/>
              <w:autoSpaceDN w:val="0"/>
              <w:adjustRightInd w:val="0"/>
              <w:jc w:val="both"/>
            </w:pPr>
            <w:r w:rsidRPr="001E2C05">
              <w:rPr>
                <w:b/>
              </w:rPr>
              <w:t>Для чтения и изучения</w:t>
            </w:r>
            <w:r w:rsidRPr="001E2C05">
              <w:t>. Роман-эпопея «Война и мир».</w:t>
            </w:r>
          </w:p>
          <w:p w:rsidR="006D2E6A" w:rsidRPr="001E2C05" w:rsidRDefault="00B64CB7" w:rsidP="0056427D">
            <w:pPr>
              <w:autoSpaceDE w:val="0"/>
              <w:autoSpaceDN w:val="0"/>
              <w:adjustRightInd w:val="0"/>
              <w:jc w:val="both"/>
            </w:pPr>
            <w:r w:rsidRPr="001E2C05">
              <w:rPr>
                <w:b/>
              </w:rPr>
              <w:t>Для чтения и обсуждения.</w:t>
            </w:r>
            <w:r w:rsidRPr="001E2C05">
              <w:t xml:space="preserve"> «Севастопольские рассказы». </w:t>
            </w:r>
          </w:p>
          <w:p w:rsidR="00B64CB7" w:rsidRPr="001E2C05" w:rsidRDefault="00B64CB7" w:rsidP="0056427D">
            <w:pPr>
              <w:autoSpaceDE w:val="0"/>
              <w:autoSpaceDN w:val="0"/>
              <w:adjustRightInd w:val="0"/>
              <w:jc w:val="both"/>
            </w:pPr>
            <w:r w:rsidRPr="001E2C05">
              <w:rPr>
                <w:b/>
              </w:rPr>
              <w:t>Повторение.</w:t>
            </w:r>
            <w:r w:rsidRPr="001E2C05">
              <w:t xml:space="preserve"> Тема войны 1812 года в творчестве М.Ю.Лермонтова («Бородино»).</w:t>
            </w:r>
          </w:p>
          <w:p w:rsidR="00B64CB7" w:rsidRPr="001E2C05" w:rsidRDefault="00B64CB7" w:rsidP="0056427D">
            <w:pPr>
              <w:autoSpaceDE w:val="0"/>
              <w:autoSpaceDN w:val="0"/>
              <w:adjustRightInd w:val="0"/>
              <w:jc w:val="both"/>
            </w:pPr>
            <w:r w:rsidRPr="001E2C05">
              <w:rPr>
                <w:b/>
              </w:rPr>
              <w:t>Теория литературы.</w:t>
            </w:r>
            <w:r w:rsidRPr="001E2C05">
              <w:t xml:space="preserve"> Понятие о романе-эпопее.</w:t>
            </w:r>
          </w:p>
          <w:p w:rsidR="00B64CB7" w:rsidRPr="001E2C05" w:rsidRDefault="00B64CB7" w:rsidP="0056427D">
            <w:pPr>
              <w:autoSpaceDE w:val="0"/>
              <w:autoSpaceDN w:val="0"/>
              <w:adjustRightInd w:val="0"/>
              <w:jc w:val="both"/>
            </w:pPr>
            <w:r w:rsidRPr="001E2C05">
              <w:rPr>
                <w:b/>
              </w:rPr>
              <w:t>Демонстрации.</w:t>
            </w:r>
            <w:r w:rsidRPr="001E2C05">
              <w:t xml:space="preserve"> Портреты Л. Н. Толстого работы И. Е. Репина, И. Н. Крамского, Л.О.Пастернака, Н.Н.Ге, В.В. Мешкова. Картины и пейзажи поместья и усадьбы Толстых в Ясной Поляне. Иллюстрации А. Кокорина, П.Пинкисевича к «Севастопольским рассказам». Иллюстрации А. Апсита, Д.А. Шмаринова, К.И.Рудакова к роману-эпопее «Война и мир». Картины И.М.Прянишникова «В 1812 году» и А.Д. Кившенко «Совет в Филях». Портрет М.И.Кутузова работы Р.Волкова. Портрет Наполеона работы П. Деляроша. Гравюры Л. Ругендаса «Пожар Москвы в 1812 году» и А.Адама «Бородинское сражение. Бой за батарею Раевского». Кадры из к/ф «Война и мир» (реж. С.Ф.Бондарчук). Иллюстрации М.А.Врубеля, О.Г. Верейского, А.Н. Самохвалова к роману «Анна Каренина». Фрагменты из к/ф «Анна Каренина» (реж. А. Зархи).</w:t>
            </w:r>
          </w:p>
          <w:p w:rsidR="006D2E6A" w:rsidRPr="001E2C05" w:rsidRDefault="00B64CB7" w:rsidP="0056427D">
            <w:pPr>
              <w:autoSpaceDE w:val="0"/>
              <w:autoSpaceDN w:val="0"/>
              <w:adjustRightInd w:val="0"/>
              <w:jc w:val="both"/>
            </w:pPr>
            <w:r w:rsidRPr="001E2C05">
              <w:rPr>
                <w:b/>
              </w:rPr>
              <w:t>Творческие задания.</w:t>
            </w:r>
            <w:r w:rsidRPr="001E2C05">
              <w:t xml:space="preserve"> Исследование и подготовка сообщения на одну из тем (по выбору студентов): «Наташа Ростова — любимая героиня Толстого», «Мой Толстой», «Мои любимые страницы романа “Война и мир”». </w:t>
            </w:r>
          </w:p>
          <w:p w:rsidR="00B64CB7" w:rsidRPr="001E2C05" w:rsidRDefault="00B64CB7" w:rsidP="0056427D">
            <w:pPr>
              <w:autoSpaceDE w:val="0"/>
              <w:autoSpaceDN w:val="0"/>
              <w:adjustRightInd w:val="0"/>
              <w:jc w:val="both"/>
            </w:pPr>
            <w:r w:rsidRPr="001E2C05">
              <w:t>Составление текста диктанта по материалам жизни и творчества Л.Н.Толстого.</w:t>
            </w:r>
          </w:p>
          <w:p w:rsidR="00B64CB7" w:rsidRPr="001E2C05" w:rsidRDefault="00B64CB7" w:rsidP="0056427D">
            <w:pPr>
              <w:autoSpaceDE w:val="0"/>
              <w:autoSpaceDN w:val="0"/>
              <w:adjustRightInd w:val="0"/>
              <w:jc w:val="both"/>
            </w:pPr>
            <w:r w:rsidRPr="001E2C05">
              <w:t>Подготовка и проведение заочной экскурсии в один из музеев Л.Н.Толстого.</w:t>
            </w:r>
          </w:p>
          <w:p w:rsidR="00B64CB7" w:rsidRPr="001E2C05" w:rsidRDefault="00B64CB7" w:rsidP="0056427D">
            <w:pPr>
              <w:autoSpaceDE w:val="0"/>
              <w:autoSpaceDN w:val="0"/>
              <w:adjustRightInd w:val="0"/>
              <w:jc w:val="both"/>
            </w:pPr>
            <w:r w:rsidRPr="001E2C05">
              <w:rPr>
                <w:b/>
              </w:rPr>
              <w:t>Наизусть.</w:t>
            </w:r>
            <w:r w:rsidRPr="001E2C05">
              <w:t xml:space="preserve"> Отрывок из романа «Война и мир» (по выбору студентов).</w:t>
            </w:r>
          </w:p>
          <w:p w:rsidR="00B64CB7" w:rsidRPr="001E2C05" w:rsidRDefault="00B64CB7" w:rsidP="00E70AF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16</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2. 11. Антон Павлович  Чехов</w:t>
            </w:r>
          </w:p>
        </w:tc>
        <w:tc>
          <w:tcPr>
            <w:tcW w:w="10039" w:type="dxa"/>
          </w:tcPr>
          <w:p w:rsidR="00B64CB7" w:rsidRPr="001E2C05" w:rsidRDefault="00B64CB7" w:rsidP="00B31F5D">
            <w:pPr>
              <w:autoSpaceDE w:val="0"/>
              <w:autoSpaceDN w:val="0"/>
              <w:adjustRightInd w:val="0"/>
              <w:jc w:val="both"/>
              <w:rPr>
                <w:b/>
              </w:rPr>
            </w:pPr>
            <w:r w:rsidRPr="001E2C05">
              <w:rPr>
                <w:b/>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Сведения из биографии</w:t>
            </w:r>
            <w:r w:rsidR="00A00961" w:rsidRPr="001E2C05">
              <w:rPr>
                <w:bCs/>
              </w:rPr>
              <w:t xml:space="preserve"> А.П. Чехова</w:t>
            </w:r>
            <w:r w:rsidRPr="001E2C05">
              <w:rPr>
                <w:bCs/>
              </w:rPr>
              <w:t xml:space="preserve"> (с обобщением ранее изученного). Своеобразие и всепроникающая сила чеховского творчества. Художественное совершенство рассказов А. П. Чехова. Новаторство Чехова. Периодизация творчества Чехова. Работа писателя в журналах. Чехов-репортер. Юмористические рассказы. Пародийность ранних рассказов. Новаторство Чехова в</w:t>
            </w:r>
            <w:r w:rsidR="00A00961" w:rsidRPr="001E2C05">
              <w:rPr>
                <w:bCs/>
              </w:rPr>
              <w:t xml:space="preserve"> </w:t>
            </w:r>
            <w:r w:rsidRPr="001E2C05">
              <w:rPr>
                <w:bCs/>
              </w:rPr>
              <w:t>поисках жанровых форм. Новый тип рассказа. Герои рассказов Чехова. Особенности изображения «маленького человека» в прозе А. П. Чехова. Драматургия Чехова. Комедия «Вишневый сад». История создания, жанр, система персонажей. Сложность и многозначность отношений между персонажами. Разрушение дворянских гнезд в пьесе. Сочетание комического и драматического в пьесе «Вишневый сад». Лиризм и юмор в пьесе «Вишневый сад». Смысл названия пьесы. Особенности символов. Драматургия А. П. Чехова и Московский Художественный театр. Театр Чехова —воплощение кризиса современного общества. Роль А. П. Чехова в мировой драматургии театра.</w:t>
            </w:r>
            <w:r w:rsidR="00A00961" w:rsidRPr="001E2C05">
              <w:rPr>
                <w:bCs/>
              </w:rPr>
              <w:t xml:space="preserve"> </w:t>
            </w:r>
            <w:r w:rsidRPr="001E2C05">
              <w:rPr>
                <w:bCs/>
              </w:rPr>
              <w:t>Критика о Чехове (И. Анненский, В. Пьецух).</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Рассказы «Дом с мезонином», «Ионыч», «Человек в футляре», «Крыжовник», «О любви». Пьеса</w:t>
            </w:r>
            <w:r w:rsidR="006E1D2C" w:rsidRPr="001E2C05">
              <w:rPr>
                <w:bCs/>
              </w:rPr>
              <w:t xml:space="preserve"> </w:t>
            </w:r>
            <w:r w:rsidRPr="001E2C05">
              <w:rPr>
                <w:bCs/>
              </w:rPr>
              <w:t>«Вишневый сад».</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r w:rsidRPr="001E2C05">
              <w:rPr>
                <w:bCs/>
              </w:rPr>
              <w:t>Рассказы  «Дама с собачкой</w:t>
            </w:r>
            <w:r w:rsidR="006E1D2C" w:rsidRPr="001E2C05">
              <w:rPr>
                <w:bCs/>
              </w:rPr>
              <w:t>».</w:t>
            </w:r>
          </w:p>
          <w:p w:rsidR="006133F4" w:rsidRPr="001E2C05" w:rsidRDefault="00B64CB7" w:rsidP="00FC5199">
            <w:pPr>
              <w:autoSpaceDE w:val="0"/>
              <w:autoSpaceDN w:val="0"/>
              <w:adjustRightInd w:val="0"/>
              <w:jc w:val="both"/>
              <w:rPr>
                <w:bCs/>
              </w:rPr>
            </w:pPr>
            <w:r w:rsidRPr="001E2C05">
              <w:rPr>
                <w:b/>
                <w:bCs/>
              </w:rPr>
              <w:t xml:space="preserve">Повторение. </w:t>
            </w:r>
            <w:r w:rsidRPr="001E2C05">
              <w:rPr>
                <w:bCs/>
              </w:rPr>
              <w:t>Художественные особенности раннего творчества А. П. Чехова («Лошадиная фамилия», «Хамелеон», «Толстый и тонкий», «Смерть чиновника»).</w:t>
            </w:r>
          </w:p>
          <w:p w:rsidR="00B64CB7" w:rsidRPr="001E2C05" w:rsidRDefault="00B64CB7" w:rsidP="00FC5199">
            <w:pPr>
              <w:autoSpaceDE w:val="0"/>
              <w:autoSpaceDN w:val="0"/>
              <w:adjustRightInd w:val="0"/>
              <w:jc w:val="both"/>
              <w:rPr>
                <w:b/>
                <w:bCs/>
              </w:rPr>
            </w:pPr>
            <w:r w:rsidRPr="001E2C05">
              <w:rPr>
                <w:b/>
                <w:bCs/>
              </w:rPr>
              <w:t>Теория литературы.</w:t>
            </w:r>
            <w:r w:rsidRPr="001E2C05">
              <w:rPr>
                <w:bCs/>
              </w:rPr>
              <w:t xml:space="preserve"> Развитие понятие о драматургии (внутреннее и внешнее действие; подтекст; роль авторских ремарок, пауз, переклички реплик и т. д.).</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Портреты А. П. Чехова работы художников Н. П. Ульянова,</w:t>
            </w:r>
          </w:p>
          <w:p w:rsidR="00B64CB7" w:rsidRPr="001E2C05" w:rsidRDefault="00B64CB7" w:rsidP="00FC5199">
            <w:pPr>
              <w:autoSpaceDE w:val="0"/>
              <w:autoSpaceDN w:val="0"/>
              <w:adjustRightInd w:val="0"/>
              <w:jc w:val="both"/>
              <w:rPr>
                <w:bCs/>
              </w:rPr>
            </w:pPr>
            <w:r w:rsidRPr="001E2C05">
              <w:rPr>
                <w:bCs/>
              </w:rPr>
              <w:t xml:space="preserve">В. А. Серова. Иллюстрации Кукрыниксов к рассказам А. П. Чехова «Дама с собачкой», </w:t>
            </w:r>
            <w:r w:rsidRPr="001E2C05">
              <w:rPr>
                <w:b/>
                <w:bCs/>
              </w:rPr>
              <w:t>«</w:t>
            </w:r>
            <w:r w:rsidRPr="001E2C05">
              <w:rPr>
                <w:bCs/>
              </w:rPr>
              <w:t>Анна на шее», «Лошадиная фамилия». Иллюстрации Д. А. Дубинского к рассказам А. П. Чехова «Дом с мезонином», «Человек в футляре».</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«Тема интеллигентного</w:t>
            </w:r>
          </w:p>
          <w:p w:rsidR="006E1D2C" w:rsidRPr="001E2C05" w:rsidRDefault="00B64CB7" w:rsidP="006E1D2C">
            <w:pPr>
              <w:autoSpaceDE w:val="0"/>
              <w:autoSpaceDN w:val="0"/>
              <w:adjustRightInd w:val="0"/>
              <w:jc w:val="both"/>
              <w:rPr>
                <w:bCs/>
              </w:rPr>
            </w:pPr>
            <w:r w:rsidRPr="001E2C05">
              <w:rPr>
                <w:bCs/>
              </w:rPr>
              <w:t>человека в творчестве А. П. Чехова</w:t>
            </w:r>
            <w:r w:rsidR="006E1D2C" w:rsidRPr="001E2C05">
              <w:rPr>
                <w:bCs/>
              </w:rPr>
              <w:t>».</w:t>
            </w:r>
          </w:p>
          <w:p w:rsidR="00B64CB7" w:rsidRPr="001E2C05" w:rsidRDefault="00B64CB7" w:rsidP="006E1D2C">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словари, в том числе интернет-источники) ;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иллюстрированным материалом; написание сочинения; редактирование текста;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 в том числе подготовка  компьютерных презентаций); самооценивание и взаимооценивание.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7</w:t>
            </w:r>
          </w:p>
        </w:tc>
      </w:tr>
      <w:tr w:rsidR="00B64CB7" w:rsidRPr="001E2C05" w:rsidTr="00BF6B55">
        <w:trPr>
          <w:trHeight w:val="285"/>
        </w:trPr>
        <w:tc>
          <w:tcPr>
            <w:tcW w:w="2866" w:type="dxa"/>
            <w:gridSpan w:val="3"/>
            <w:tcBorders>
              <w:top w:val="nil"/>
            </w:tcBorders>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Раздел 3.</w:t>
            </w:r>
          </w:p>
        </w:tc>
        <w:tc>
          <w:tcPr>
            <w:tcW w:w="10039" w:type="dxa"/>
          </w:tcPr>
          <w:p w:rsidR="00B64CB7" w:rsidRPr="001E2C05" w:rsidRDefault="00594628" w:rsidP="00BF6B55">
            <w:pPr>
              <w:autoSpaceDE w:val="0"/>
              <w:autoSpaceDN w:val="0"/>
              <w:adjustRightInd w:val="0"/>
              <w:jc w:val="both"/>
              <w:rPr>
                <w:b/>
                <w:bCs/>
              </w:rPr>
            </w:pPr>
            <w:r>
              <w:rPr>
                <w:b/>
                <w:bCs/>
              </w:rPr>
              <w:t>ПОЭЗИЯ ВТОРОЙ ПОЛОВИНЫ Х</w:t>
            </w:r>
            <w:r>
              <w:rPr>
                <w:b/>
                <w:bCs/>
                <w:lang w:val="en-US"/>
              </w:rPr>
              <w:t>I</w:t>
            </w:r>
            <w:r w:rsidR="00B64CB7" w:rsidRPr="001E2C05">
              <w:rPr>
                <w:b/>
                <w:bCs/>
              </w:rPr>
              <w:t>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12 </w:t>
            </w:r>
          </w:p>
        </w:tc>
      </w:tr>
      <w:tr w:rsidR="00B64CB7" w:rsidRPr="001E2C05" w:rsidTr="00BF6B55">
        <w:trPr>
          <w:trHeight w:val="546"/>
        </w:trPr>
        <w:tc>
          <w:tcPr>
            <w:tcW w:w="2866" w:type="dxa"/>
            <w:gridSpan w:val="3"/>
            <w:tcBorders>
              <w:top w:val="single" w:sz="4" w:space="0" w:color="auto"/>
            </w:tcBorders>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3.1 .Обзор русской поэзии  второй половины Х1Хвека</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39" w:type="dxa"/>
            <w:tcBorders>
              <w:top w:val="single" w:sz="4" w:space="0" w:color="auto"/>
            </w:tcBorders>
          </w:tcPr>
          <w:p w:rsidR="00B64CB7" w:rsidRPr="001E2C05" w:rsidRDefault="00B64CB7" w:rsidP="00C774B2">
            <w:pPr>
              <w:autoSpaceDE w:val="0"/>
              <w:autoSpaceDN w:val="0"/>
              <w:adjustRightInd w:val="0"/>
              <w:jc w:val="both"/>
              <w:rPr>
                <w:b/>
                <w:bCs/>
              </w:rPr>
            </w:pPr>
            <w:r w:rsidRPr="001E2C05">
              <w:rPr>
                <w:b/>
                <w:bCs/>
              </w:rPr>
              <w:t>Содержание учебного материала:</w:t>
            </w:r>
          </w:p>
          <w:p w:rsidR="00B64CB7" w:rsidRPr="001E2C05" w:rsidRDefault="00B64CB7" w:rsidP="00C774B2">
            <w:pPr>
              <w:autoSpaceDE w:val="0"/>
              <w:autoSpaceDN w:val="0"/>
              <w:adjustRightInd w:val="0"/>
              <w:jc w:val="both"/>
              <w:rPr>
                <w:bCs/>
              </w:rPr>
            </w:pPr>
            <w:r w:rsidRPr="001E2C05">
              <w:rPr>
                <w:bCs/>
              </w:rPr>
              <w:t xml:space="preserve">Обзор русской поэзии второй половины XIX века. Идейная борьба направлений «чистого искусства» и гражданской литературы. Стилевое, жанровое и тематическое разнообразие русской лирики второй половины XIX века. </w:t>
            </w:r>
          </w:p>
          <w:p w:rsidR="004923BC" w:rsidRPr="001E2C05" w:rsidRDefault="00B64CB7" w:rsidP="00C774B2">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 А. Н. Майков «Осень», «Пейзаж», «И город вот опять! Опять сияет бал…», «Рыбная ловля», «У Мраморного моря», ,</w:t>
            </w:r>
            <w:r w:rsidR="004923BC" w:rsidRPr="001E2C05">
              <w:rPr>
                <w:bCs/>
              </w:rPr>
              <w:t xml:space="preserve"> </w:t>
            </w:r>
            <w:r w:rsidRPr="001E2C05">
              <w:rPr>
                <w:bCs/>
              </w:rPr>
              <w:t>Я. П. Полонский «Солнце и Месяц», «Зимний путь», «Затворница», «Колокольчик», «Узница»,</w:t>
            </w:r>
            <w:r w:rsidR="004923BC" w:rsidRPr="001E2C05">
              <w:rPr>
                <w:bCs/>
              </w:rPr>
              <w:t xml:space="preserve"> </w:t>
            </w:r>
            <w:r w:rsidRPr="001E2C05">
              <w:rPr>
                <w:bCs/>
              </w:rPr>
              <w:t>«Песня цыганки», А. А. Григорьев. «О, говори хоть ты со мной, подруга семиструнная!..», «Цыганская венгерка» («Две гитары, зазвенев…»), «Вы рождены меня терзать…», «Я ее не люблю, не люблю…», «Героям нашего времени», «Прощание с Петербургом»</w:t>
            </w:r>
            <w:r w:rsidR="004923BC" w:rsidRPr="001E2C05">
              <w:rPr>
                <w:bCs/>
              </w:rPr>
              <w:t>.</w:t>
            </w:r>
          </w:p>
          <w:p w:rsidR="004923BC" w:rsidRPr="001E2C05" w:rsidRDefault="00B64CB7" w:rsidP="00C774B2">
            <w:pPr>
              <w:autoSpaceDE w:val="0"/>
              <w:autoSpaceDN w:val="0"/>
              <w:adjustRightInd w:val="0"/>
              <w:jc w:val="both"/>
              <w:rPr>
                <w:bCs/>
                <w:i/>
                <w:iCs/>
              </w:rPr>
            </w:pPr>
            <w:r w:rsidRPr="001E2C05">
              <w:rPr>
                <w:b/>
                <w:bCs/>
              </w:rPr>
              <w:t>Литература народов России</w:t>
            </w:r>
            <w:r w:rsidRPr="001E2C05">
              <w:rPr>
                <w:bCs/>
              </w:rPr>
              <w:t xml:space="preserve">. К. Л. Хетагуров «Послание», «Песня бедняка», «На </w:t>
            </w:r>
            <w:r w:rsidR="004923BC" w:rsidRPr="001E2C05">
              <w:rPr>
                <w:bCs/>
              </w:rPr>
              <w:t>кладбище», «Фсати».</w:t>
            </w:r>
            <w:r w:rsidRPr="001E2C05">
              <w:rPr>
                <w:bCs/>
              </w:rPr>
              <w:t xml:space="preserve"> </w:t>
            </w:r>
          </w:p>
          <w:p w:rsidR="00B64CB7" w:rsidRPr="001E2C05" w:rsidRDefault="00B64CB7" w:rsidP="00C774B2">
            <w:pPr>
              <w:autoSpaceDE w:val="0"/>
              <w:autoSpaceDN w:val="0"/>
              <w:adjustRightInd w:val="0"/>
              <w:jc w:val="both"/>
              <w:rPr>
                <w:bCs/>
              </w:rPr>
            </w:pPr>
            <w:r w:rsidRPr="001E2C05">
              <w:rPr>
                <w:b/>
                <w:bCs/>
              </w:rPr>
              <w:t>Теория литературы</w:t>
            </w:r>
            <w:r w:rsidRPr="001E2C05">
              <w:rPr>
                <w:bCs/>
              </w:rPr>
              <w:t xml:space="preserve">. Фольклор, фольклорные образы и мотивы в поэзии. </w:t>
            </w:r>
          </w:p>
          <w:p w:rsidR="00B64CB7" w:rsidRPr="001E2C05" w:rsidRDefault="00B64CB7" w:rsidP="00C774B2">
            <w:pPr>
              <w:autoSpaceDE w:val="0"/>
              <w:autoSpaceDN w:val="0"/>
              <w:adjustRightInd w:val="0"/>
              <w:jc w:val="both"/>
              <w:rPr>
                <w:bCs/>
              </w:rPr>
            </w:pPr>
            <w:r w:rsidRPr="001E2C05">
              <w:rPr>
                <w:b/>
                <w:bCs/>
              </w:rPr>
              <w:t>Демонстрации.</w:t>
            </w:r>
            <w:r w:rsidRPr="001E2C05">
              <w:rPr>
                <w:bCs/>
              </w:rPr>
              <w:t xml:space="preserve"> Картины В. Г. Перова, И. Н. Крамского, И. К. Айвазовского, А. К. Саврасова, И. И. Шишкина, Ф. А. Васильева, А. И. Куинджи, В. Д. Поленова, И. Е. Репина, В. М. Васнецова, И. И. Левитана. Романсы на стихи А. Н. Майкова и А. А. Григорьева.</w:t>
            </w:r>
          </w:p>
          <w:p w:rsidR="00B64CB7" w:rsidRPr="001E2C05" w:rsidRDefault="00B64CB7" w:rsidP="00C774B2">
            <w:pPr>
              <w:autoSpaceDE w:val="0"/>
              <w:autoSpaceDN w:val="0"/>
              <w:adjustRightInd w:val="0"/>
              <w:jc w:val="both"/>
              <w:rPr>
                <w:bCs/>
              </w:rPr>
            </w:pPr>
            <w:r w:rsidRPr="001E2C05">
              <w:rPr>
                <w:b/>
                <w:bCs/>
              </w:rPr>
              <w:t>Творческие задания.</w:t>
            </w:r>
            <w:r w:rsidRPr="001E2C05">
              <w:rPr>
                <w:bCs/>
              </w:rPr>
              <w:t xml:space="preserve"> Подготовка сценария литературного вечера или конкурса</w:t>
            </w:r>
          </w:p>
          <w:p w:rsidR="00B64CB7" w:rsidRPr="001E2C05" w:rsidRDefault="00B64CB7" w:rsidP="00C774B2">
            <w:pPr>
              <w:autoSpaceDE w:val="0"/>
              <w:autoSpaceDN w:val="0"/>
              <w:adjustRightInd w:val="0"/>
              <w:jc w:val="both"/>
              <w:rPr>
                <w:b/>
                <w:bCs/>
                <w:lang w:eastAsia="en-US"/>
              </w:rPr>
            </w:pPr>
            <w:r w:rsidRPr="001E2C05">
              <w:rPr>
                <w:bCs/>
              </w:rPr>
              <w:t>чтецов «Поэты России XIX века». Исследование и подготовка доклада «Мой любимый поэт второй половины XIX века»</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Borders>
              <w:top w:val="single" w:sz="4" w:space="0" w:color="auto"/>
            </w:tcBorders>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3.2. Федор Иванович Тютчев</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Ф. И. Тютчева (с обобщением ранее изученного).</w:t>
            </w:r>
          </w:p>
          <w:p w:rsidR="00B64CB7" w:rsidRPr="001E2C05" w:rsidRDefault="00B64CB7" w:rsidP="00FC5199">
            <w:pPr>
              <w:autoSpaceDE w:val="0"/>
              <w:autoSpaceDN w:val="0"/>
              <w:adjustRightInd w:val="0"/>
              <w:jc w:val="both"/>
              <w:rPr>
                <w:bCs/>
              </w:rPr>
            </w:pPr>
            <w:r w:rsidRPr="001E2C05">
              <w:rPr>
                <w:bCs/>
              </w:rPr>
              <w:t>Философская, общественно-политическая и любовная лирика Ф. И. Тютчева. Художественные особенности лирики Ф. И. Тютчева.</w:t>
            </w:r>
          </w:p>
          <w:p w:rsidR="004923BC"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«Silentium», «Не то, что мните вы, природа…», «Умом Россию не понять…», «Эти бедные селенья…», «День и ночь», «О, как убийственно мы любим», «Последняя любовь», «К. Б.» («Я встретил Вас — и все был</w:t>
            </w:r>
            <w:r w:rsidR="004923BC" w:rsidRPr="001E2C05">
              <w:rPr>
                <w:bCs/>
              </w:rPr>
              <w:t>ое…»), «Я помню время золотое…».</w:t>
            </w:r>
            <w:r w:rsidRPr="001E2C05">
              <w:rPr>
                <w:bCs/>
              </w:rPr>
              <w:t xml:space="preserve"> </w:t>
            </w:r>
          </w:p>
          <w:p w:rsidR="004923BC"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«Сны», «О чем ты воешь, ветер ночной?», «Русская география», «Море и утес», «Пророчество», «Русской женщине», «В разлуке есть высокое значенье «Она сидела на полу…», «Чему молилась ты с любовью…», «Весь день она ле</w:t>
            </w:r>
            <w:r w:rsidR="004923BC" w:rsidRPr="001E2C05">
              <w:rPr>
                <w:bCs/>
              </w:rPr>
              <w:t>жала в забытьи…».</w:t>
            </w:r>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Пейзажная лирика Ф. И. Тютчева.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Жанры лирики. Авторский афоризм.</w:t>
            </w:r>
          </w:p>
          <w:p w:rsidR="00B64CB7" w:rsidRPr="001E2C05" w:rsidRDefault="00B64CB7" w:rsidP="00FC5199">
            <w:pPr>
              <w:autoSpaceDE w:val="0"/>
              <w:autoSpaceDN w:val="0"/>
              <w:adjustRightInd w:val="0"/>
              <w:jc w:val="both"/>
              <w:rPr>
                <w:b/>
                <w:bCs/>
              </w:rPr>
            </w:pPr>
            <w:r w:rsidRPr="001E2C05">
              <w:rPr>
                <w:b/>
                <w:bCs/>
              </w:rPr>
              <w:t xml:space="preserve">Демонстрация. </w:t>
            </w:r>
            <w:r w:rsidRPr="001E2C05">
              <w:rPr>
                <w:bCs/>
              </w:rPr>
              <w:t>Романсы на стихи Ф. И. Тютчева.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«Ф. И. Тютчев в воспоминаниях современников», «Философские основы творчества Ф. И. Тютчева», «Дружба двух поэтов: Ф. И. Тютчев и Г. Гейне». Подготовка и проведение заочной экскурсии в один из музеев Ф. И. Тютчева.</w:t>
            </w:r>
          </w:p>
          <w:p w:rsidR="00B64CB7" w:rsidRPr="001E2C05" w:rsidRDefault="00B64CB7" w:rsidP="00FC5199">
            <w:pPr>
              <w:autoSpaceDE w:val="0"/>
              <w:autoSpaceDN w:val="0"/>
              <w:adjustRightInd w:val="0"/>
              <w:jc w:val="both"/>
              <w:rPr>
                <w:bCs/>
              </w:rPr>
            </w:pPr>
            <w:r w:rsidRPr="001E2C05">
              <w:rPr>
                <w:b/>
                <w:bCs/>
              </w:rPr>
              <w:t>Наизусть.</w:t>
            </w:r>
            <w:r w:rsidRPr="001E2C05">
              <w:rPr>
                <w:bCs/>
              </w:rPr>
              <w:t xml:space="preserve"> Одно стихотворение Ф. И. Тютчева (по выбору студентов).</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3.3. Афанасий Афанасьевич Фет</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А. А. Фета (с обобщением ранее изученного).</w:t>
            </w:r>
            <w:r w:rsidRPr="001E2C05">
              <w:rPr>
                <w:b/>
                <w:bCs/>
              </w:rPr>
              <w:t xml:space="preserve"> </w:t>
            </w:r>
            <w:r w:rsidRPr="001E2C05">
              <w:rPr>
                <w:bCs/>
              </w:rPr>
              <w:t xml:space="preserve">Эстетические взгляды поэта и художественные особенности лирики А. А. Фета. Темы, мотивы и художественное своеобразие лирики А. А. Фета. </w:t>
            </w:r>
          </w:p>
          <w:p w:rsidR="008B1DA6" w:rsidRPr="001E2C05" w:rsidRDefault="00B64CB7" w:rsidP="00FC5199">
            <w:pPr>
              <w:autoSpaceDE w:val="0"/>
              <w:autoSpaceDN w:val="0"/>
              <w:adjustRightInd w:val="0"/>
              <w:jc w:val="both"/>
              <w:rPr>
                <w:bCs/>
              </w:rPr>
            </w:pPr>
            <w:r w:rsidRPr="001E2C05">
              <w:rPr>
                <w:b/>
                <w:bCs/>
              </w:rPr>
              <w:t>Для чтения и изучения</w:t>
            </w:r>
            <w:r w:rsidRPr="001E2C05">
              <w:rPr>
                <w:bCs/>
              </w:rPr>
              <w:t>. «Шепот, робкое дыханье…», «Это утро, радость эта…», «Вечер», «Я пришел к тебе с приветом</w:t>
            </w:r>
            <w:r w:rsidR="008B1DA6" w:rsidRPr="001E2C05">
              <w:rPr>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 xml:space="preserve">Стихотворения «Облаком волнистым…», «Какое счастье — ночь, и мы одни…», «Уж верба вся пушистая…», «Вечер», «Я тебе ничего не скажу…». </w:t>
            </w:r>
            <w:r w:rsidRPr="001E2C05">
              <w:rPr>
                <w:b/>
                <w:bCs/>
              </w:rPr>
              <w:t xml:space="preserve">Демонстрации. </w:t>
            </w:r>
            <w:r w:rsidRPr="001E2C05">
              <w:rPr>
                <w:bCs/>
              </w:rPr>
              <w:t>Картины, фотографии с изображением природы средней полосы России. Иллюстрации В. М. Конашевича к стихотворениям А. А. Фета. Романсы на стихи Фета.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Стихотворения русских поэтов о природе.</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Проведение исследования и подготовка сообщения на одну из тем: «А. А. Фет — переводчик», «А. А. Фет в воспоминаниях современников»; «Концепция “чистого искусства” в литературно-критических статьях А. А. Фета», «Жизнь стихотворений А. А. Фета в музыкальном искусстве». Подготовка фотовыставки иллюстраций к произведениям А. А. Фета.</w:t>
            </w:r>
          </w:p>
          <w:p w:rsidR="00B64CB7" w:rsidRPr="001E2C05" w:rsidRDefault="00B64CB7" w:rsidP="00BF6B55">
            <w:pPr>
              <w:autoSpaceDE w:val="0"/>
              <w:autoSpaceDN w:val="0"/>
              <w:adjustRightInd w:val="0"/>
              <w:jc w:val="both"/>
              <w:rPr>
                <w:bCs/>
                <w:lang w:eastAsia="en-US"/>
              </w:rPr>
            </w:pPr>
            <w:r w:rsidRPr="001E2C05">
              <w:rPr>
                <w:b/>
                <w:bCs/>
              </w:rPr>
              <w:t xml:space="preserve">Наизусть. </w:t>
            </w:r>
            <w:r w:rsidRPr="001E2C05">
              <w:rPr>
                <w:bCs/>
              </w:rPr>
              <w:t xml:space="preserve">Одно стихотворение А. А. Фета (по выбору студентов). </w:t>
            </w:r>
            <w:r w:rsidRPr="001E2C05">
              <w:rPr>
                <w:bCs/>
                <w:lang w:eastAsia="en-US"/>
              </w:rPr>
              <w:t xml:space="preserve"> СССР в послевоенные годы.</w:t>
            </w:r>
          </w:p>
          <w:p w:rsidR="00B64CB7" w:rsidRPr="001E2C05" w:rsidRDefault="00B64CB7" w:rsidP="00BF6B55">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8"/>
        </w:trPr>
        <w:tc>
          <w:tcPr>
            <w:tcW w:w="2866"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3.4. Алексей Константинович  Толстой</w:t>
            </w:r>
          </w:p>
        </w:tc>
        <w:tc>
          <w:tcPr>
            <w:tcW w:w="10039" w:type="dxa"/>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А. К. Толстого. Идейно-тематические и художественные особенности лирики А. К. Толстого. Многожанровость наследия А. К. Толстого. Сатирическое мастерство Толстого.</w:t>
            </w:r>
          </w:p>
          <w:p w:rsidR="00BB7796" w:rsidRPr="001E2C05" w:rsidRDefault="00B64CB7" w:rsidP="00FC5199">
            <w:pPr>
              <w:autoSpaceDE w:val="0"/>
              <w:autoSpaceDN w:val="0"/>
              <w:adjustRightInd w:val="0"/>
              <w:jc w:val="both"/>
              <w:rPr>
                <w:bCs/>
              </w:rPr>
            </w:pPr>
            <w:r w:rsidRPr="001E2C05">
              <w:rPr>
                <w:b/>
                <w:bCs/>
              </w:rPr>
              <w:t>Для чтения и изучения.</w:t>
            </w:r>
            <w:r w:rsidRPr="001E2C05">
              <w:rPr>
                <w:bCs/>
              </w:rPr>
              <w:t xml:space="preserve"> Стихотворения: «Тщетно, художник, ты мнишь, что творений своих ты создатель!..», «Меня во мраке и в пыли…», «Двух станов не боец, но только гость случайный…», «Против течения», «Средь шумного бала, случайно…», «Колокольчики мои, цветики степные…», «Когда</w:t>
            </w:r>
            <w:r w:rsidR="00BB7796" w:rsidRPr="001E2C05">
              <w:rPr>
                <w:bCs/>
              </w:rPr>
              <w:t xml:space="preserve"> природа вся трепещет и сияет…».</w:t>
            </w:r>
            <w:r w:rsidRPr="001E2C05">
              <w:rPr>
                <w:bCs/>
              </w:rPr>
              <w:t xml:space="preserve"> </w:t>
            </w:r>
          </w:p>
          <w:p w:rsidR="00B25240"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«Слеза дрожит в твоем ревнивом взоре…», «Не верь мне, друг, когда в избытке горя…», «Минула страсть, и пыл ее тревожный…», «Не ветер, вея с высоты…», «Вот уж снег последний в поле тает…», «Прозрачных облаков спокойное движенье…», «Земля цвела. В лугу, весной одетом…».</w:t>
            </w:r>
          </w:p>
          <w:p w:rsidR="00B64CB7" w:rsidRPr="001E2C05" w:rsidRDefault="00B64CB7" w:rsidP="00FC5199">
            <w:pPr>
              <w:autoSpaceDE w:val="0"/>
              <w:autoSpaceDN w:val="0"/>
              <w:adjustRightInd w:val="0"/>
              <w:jc w:val="both"/>
              <w:rPr>
                <w:bCs/>
              </w:rPr>
            </w:pPr>
            <w:r w:rsidRPr="001E2C05">
              <w:rPr>
                <w:bCs/>
              </w:rPr>
              <w:t xml:space="preserve"> </w:t>
            </w:r>
            <w:r w:rsidRPr="001E2C05">
              <w:rPr>
                <w:b/>
                <w:bCs/>
              </w:rPr>
              <w:t>Зарубежная литература.</w:t>
            </w:r>
            <w:r w:rsidRPr="001E2C05">
              <w:rPr>
                <w:bCs/>
              </w:rPr>
              <w:t xml:space="preserve"> Поэзия Г. Гейне.</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Тема любви в русской поэзии.</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Портреты и фотографии А. К. Толстого. Портреты Козьмы Пруткова работы А.М.Жемчужникова, Бейдельмана, Л.Ф. Лагорио. Романс П. И. Чайковского на стихи А. К. Толстого «Средь шумного бала…».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«А. К. Толстой в воспоминаниях современников», «Феномен Козьмы Пруткова», «Жизнь поэзии А. К. Толстого в музыкальном искусстве».</w:t>
            </w:r>
          </w:p>
          <w:p w:rsidR="00B64CB7" w:rsidRPr="001E2C05" w:rsidRDefault="00B64CB7" w:rsidP="00FC5199">
            <w:pPr>
              <w:autoSpaceDE w:val="0"/>
              <w:autoSpaceDN w:val="0"/>
              <w:adjustRightInd w:val="0"/>
              <w:jc w:val="both"/>
              <w:rPr>
                <w:bCs/>
              </w:rPr>
            </w:pPr>
            <w:r w:rsidRPr="001E2C05">
              <w:rPr>
                <w:bCs/>
              </w:rPr>
              <w:t>Подготовка и проведение заочной экскурсии в музей-усадьбу А. К. Толстого в Красном Роге.</w:t>
            </w:r>
          </w:p>
          <w:p w:rsidR="00B64CB7" w:rsidRPr="001E2C05" w:rsidRDefault="00B64CB7" w:rsidP="00FC5199">
            <w:pPr>
              <w:autoSpaceDE w:val="0"/>
              <w:autoSpaceDN w:val="0"/>
              <w:adjustRightInd w:val="0"/>
              <w:jc w:val="both"/>
              <w:rPr>
                <w:b/>
                <w:bCs/>
                <w:lang w:eastAsia="en-US"/>
              </w:rPr>
            </w:pPr>
            <w:r w:rsidRPr="001E2C05">
              <w:rPr>
                <w:b/>
                <w:bCs/>
              </w:rPr>
              <w:t xml:space="preserve">Наизусть. </w:t>
            </w:r>
            <w:r w:rsidRPr="001E2C05">
              <w:rPr>
                <w:bCs/>
              </w:rPr>
              <w:t>Одно стихотворение А. К. Толстого (по выбору студентов).</w:t>
            </w:r>
            <w:r w:rsidRPr="001E2C05">
              <w:rPr>
                <w:b/>
                <w:bCs/>
                <w:lang w:eastAsia="en-US"/>
              </w:rPr>
              <w:t xml:space="preserve"> </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27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3.5. Николай Алексеевич Некрасов </w:t>
            </w:r>
          </w:p>
        </w:tc>
        <w:tc>
          <w:tcPr>
            <w:tcW w:w="10065" w:type="dxa"/>
            <w:gridSpan w:val="2"/>
          </w:tcPr>
          <w:p w:rsidR="00B64CB7" w:rsidRPr="001E2C05" w:rsidRDefault="00B64CB7" w:rsidP="00BF6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Жизненный и творческий путь Н. А. Некрасова (с обобщением ранее изученного). Гражданская позиция поэта. Журнал «Современник». Своеобразие тем, мотивов и образов поэзии Н. А. Некрасова 1840—1850-х и 1860—1870-х годов. Жанровое своеобразие лирики Некрасова. Любовная лирика Н. А. Некрасова. Поэма «Кому на Руси жить хорошо». Замысел поэмы, жанр, композиция. Сюжет. Нравственная проблематика. Авторская позиция. Многообразие крестьянских типов. Проблема счастья. Сатирические портреты в поэме. Языковое и стилистическое своеобразие произведений Н. А. Некрасова.</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Стихотворения: «Родина», «Элегия» («Пускай нам говорит изменчивая мода…»), «Вчерашний день, часу в шестом…», «Еду ли ночью по улице темной…», «В дороге», «О Муза, я у двери гроба…»,. Поэма «Кому на Руси жить хорошо» (обзор с чтением отрывков)</w:t>
            </w:r>
            <w:r w:rsidRPr="001E2C05">
              <w:rPr>
                <w:b/>
                <w:bCs/>
              </w:rPr>
              <w:t>.</w:t>
            </w:r>
          </w:p>
          <w:p w:rsidR="00FE1BF5"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«Замолкни, Муза мести и печали…», «Современная ода», «Зине», «14 июня 1854 года», «Тишина», «В деревне», «Несж</w:t>
            </w:r>
            <w:r w:rsidR="00FE1BF5" w:rsidRPr="001E2C05">
              <w:rPr>
                <w:bCs/>
              </w:rPr>
              <w:t>атая полоса», «Забытая деревня».</w:t>
            </w:r>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Поэма Н. А. Некрасова «Мороз, Красный нос». Стихотворения «Вот парадный подъезд…», «Железная дорога».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Народность литературы. Стилизация.</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xml:space="preserve"> Портреты Н. А. Некрасова. Иллюстрации А. И. Лебедева к стихотворениям поэта. Песни и романсы на стихи Н. А. Некрасова.</w:t>
            </w:r>
          </w:p>
          <w:p w:rsidR="00B64CB7" w:rsidRPr="001E2C05" w:rsidRDefault="00B64CB7" w:rsidP="00BF6B55">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(сообщения, доклада): «Некрасовский “Современник”», «Н. А. Некрасов в воспоминаниях современников», «Новаторство Н. А. Некрасова в области поэтической формы (“Неправильная поэзия”)», «Образы детей и произведения для детей в творчестве Н. А. Некрасова», «Поэмы Н. А. Некрасова», «Н. А. Некрасов как литературный критик», «Произведения Н. А. Некрасова в творчестве русских художников-иллюстраторов». Подготовка и проведение заочной экскурсии в один из музеев Н. А. Некрасова. </w:t>
            </w:r>
          </w:p>
          <w:p w:rsidR="00B64CB7" w:rsidRPr="001E2C05" w:rsidRDefault="00B64CB7" w:rsidP="00BF6B55">
            <w:pPr>
              <w:autoSpaceDE w:val="0"/>
              <w:autoSpaceDN w:val="0"/>
              <w:adjustRightInd w:val="0"/>
              <w:jc w:val="both"/>
              <w:rPr>
                <w:b/>
                <w:bCs/>
              </w:rPr>
            </w:pPr>
            <w:r w:rsidRPr="001E2C05">
              <w:rPr>
                <w:b/>
                <w:bCs/>
              </w:rPr>
              <w:t xml:space="preserve">Наизусть. </w:t>
            </w:r>
            <w:r w:rsidRPr="001E2C05">
              <w:rPr>
                <w:bCs/>
              </w:rPr>
              <w:t>Одно стихотворение (по выбору студентов).</w:t>
            </w:r>
            <w:r w:rsidRPr="001E2C05">
              <w:rPr>
                <w:b/>
                <w:bCs/>
              </w:rPr>
              <w:t xml:space="preserve"> </w:t>
            </w:r>
          </w:p>
          <w:p w:rsidR="00B64CB7" w:rsidRPr="001E2C05" w:rsidRDefault="00B64CB7" w:rsidP="00BF6B55">
            <w:pPr>
              <w:autoSpaceDE w:val="0"/>
              <w:autoSpaceDN w:val="0"/>
              <w:adjustRightInd w:val="0"/>
              <w:jc w:val="both"/>
            </w:pPr>
            <w:r w:rsidRPr="001E2C05">
              <w:rPr>
                <w:b/>
                <w:bCs/>
              </w:rPr>
              <w:t>Виды учебной деятельности:</w:t>
            </w:r>
            <w:r w:rsidRPr="001E2C05">
              <w:rPr>
                <w:lang w:eastAsia="en-US"/>
              </w:rPr>
              <w:t xml:space="preserve"> Аудирование; чтение и комментированное чтение; выразительное чтение и чтение наизусть; участие в беседе; самостоятельная работа с учебником; аналитическая работа с текстами стихотворений; составление тезисного плана выступления и сочинения; подготовка сообщения;  выступление  на семинаре</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tc>
      </w:tr>
      <w:tr w:rsidR="00B64CB7" w:rsidRPr="001E2C05" w:rsidTr="00077A59">
        <w:trPr>
          <w:trHeight w:val="856"/>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1E2C05">
              <w:rPr>
                <w:b/>
              </w:rPr>
              <w:t>ЛИТЕРАТУРА  ХХ века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1E2C05">
              <w:rPr>
                <w:b/>
              </w:rPr>
              <w:t>Раздел 4.ОСОБЕННОСТИ РАЗВИТИЯ ЛИТЕРАТУРЫ И ДРУГИХ ВИДОВ  ИСКУССТВА В НАЧАЛЕ  ХХ ВЕКА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12</w:t>
            </w:r>
          </w:p>
        </w:tc>
      </w:tr>
      <w:tr w:rsidR="00BC1C41" w:rsidRPr="001E2C05" w:rsidTr="00077A59">
        <w:trPr>
          <w:trHeight w:val="153"/>
        </w:trPr>
        <w:tc>
          <w:tcPr>
            <w:tcW w:w="2840" w:type="dxa"/>
            <w:gridSpan w:val="2"/>
            <w:vMerge w:val="restart"/>
          </w:tcPr>
          <w:p w:rsidR="00BC1C41" w:rsidRPr="001E2C05" w:rsidRDefault="00BC1C41" w:rsidP="00FC5199">
            <w:pPr>
              <w:autoSpaceDE w:val="0"/>
              <w:autoSpaceDN w:val="0"/>
              <w:adjustRightInd w:val="0"/>
              <w:jc w:val="both"/>
              <w:rPr>
                <w:b/>
                <w:bCs/>
              </w:rPr>
            </w:pPr>
            <w:r w:rsidRPr="001E2C05">
              <w:rPr>
                <w:b/>
                <w:bCs/>
                <w:lang w:eastAsia="en-US"/>
              </w:rPr>
              <w:t>Тема 4 1.</w:t>
            </w:r>
            <w:r w:rsidRPr="001E2C05">
              <w:rPr>
                <w:b/>
                <w:bCs/>
              </w:rPr>
              <w:t xml:space="preserve"> Серебряный век как культурно-историческая эпоха. Идеологический и эстетический плюрализм эпохи. </w:t>
            </w:r>
          </w:p>
        </w:tc>
        <w:tc>
          <w:tcPr>
            <w:tcW w:w="10065" w:type="dxa"/>
            <w:gridSpan w:val="2"/>
            <w:vMerge w:val="restart"/>
          </w:tcPr>
          <w:p w:rsidR="00BC1C41" w:rsidRPr="001E2C05" w:rsidRDefault="00BC1C41" w:rsidP="00FC5199">
            <w:pPr>
              <w:autoSpaceDE w:val="0"/>
              <w:autoSpaceDN w:val="0"/>
              <w:adjustRightInd w:val="0"/>
              <w:jc w:val="both"/>
              <w:rPr>
                <w:b/>
                <w:bCs/>
              </w:rPr>
            </w:pPr>
            <w:r w:rsidRPr="001E2C05">
              <w:rPr>
                <w:b/>
                <w:bCs/>
              </w:rPr>
              <w:t>Содержание учебного материала:</w:t>
            </w:r>
          </w:p>
          <w:p w:rsidR="00BC1C41" w:rsidRPr="001E2C05" w:rsidRDefault="00BC1C41" w:rsidP="00FC5199">
            <w:pPr>
              <w:autoSpaceDE w:val="0"/>
              <w:autoSpaceDN w:val="0"/>
              <w:adjustRightInd w:val="0"/>
              <w:jc w:val="both"/>
              <w:rPr>
                <w:bCs/>
              </w:rPr>
            </w:pPr>
            <w:r w:rsidRPr="001E2C05">
              <w:rPr>
                <w:bCs/>
              </w:rPr>
              <w:t>Серебряный век как культурно-историческая эпоха. Идеологический и эстетический плюрализм эпохи. Расцвет русской религиозно-философской мысли. Кризис гуманизма и религиозные искания в русской философии. Основные тенденции развития прозы. Реализм и модернизм в литературном процессе рубежа веков. Стилевая дифференциация реализма (Л. Н. Толстой, В. Г. Короленко, А. П. Чехов, И. С. Шмелев). Дискуссия о кризисе реализма. Обращение к малым эпическим формам. Модернизм как реакция на кризис реализма. Журналы сатирического направления («Сатирикон», «Новый Сатирикон»).</w:t>
            </w:r>
          </w:p>
          <w:p w:rsidR="00BC1C41" w:rsidRPr="001E2C05" w:rsidRDefault="00BC1C41" w:rsidP="00FC5199">
            <w:pPr>
              <w:autoSpaceDE w:val="0"/>
              <w:autoSpaceDN w:val="0"/>
              <w:adjustRightInd w:val="0"/>
              <w:jc w:val="both"/>
              <w:rPr>
                <w:bCs/>
              </w:rPr>
            </w:pPr>
            <w:r w:rsidRPr="001E2C05">
              <w:rPr>
                <w:b/>
                <w:bCs/>
              </w:rPr>
              <w:t xml:space="preserve">Для чтения и обсуждения </w:t>
            </w:r>
            <w:r w:rsidRPr="001E2C05">
              <w:rPr>
                <w:bCs/>
              </w:rPr>
              <w:t xml:space="preserve">(по выбору преподавателя). М. Горький «Человек»; Ф. Сологуб «Маленький человек»; Л. Н. Андреев драма «Жизнь Человека»; Д. С. Мережковский «О причинах упадка и о новых течениях в русской литературе»; В. Брюсов «Свобода слова»; </w:t>
            </w:r>
          </w:p>
          <w:p w:rsidR="00BC1C41" w:rsidRPr="001E2C05" w:rsidRDefault="00BC1C41" w:rsidP="00FC5199">
            <w:pPr>
              <w:autoSpaceDE w:val="0"/>
              <w:autoSpaceDN w:val="0"/>
              <w:adjustRightInd w:val="0"/>
              <w:jc w:val="both"/>
              <w:rPr>
                <w:bCs/>
              </w:rPr>
            </w:pPr>
            <w:r w:rsidRPr="001E2C05">
              <w:rPr>
                <w:b/>
                <w:bCs/>
              </w:rPr>
              <w:t xml:space="preserve">Повторение. </w:t>
            </w:r>
            <w:r w:rsidRPr="001E2C05">
              <w:rPr>
                <w:bCs/>
              </w:rPr>
              <w:t>Золотой век русской литературы. Литературный процесс в России в XIX веке (основные вехи). Русский реалистический роман (творчество Л. Н. Толстого, Ф. М. Достоевского и др.).</w:t>
            </w:r>
          </w:p>
          <w:p w:rsidR="00BC1C41" w:rsidRPr="001E2C05" w:rsidRDefault="00BC1C41" w:rsidP="00FC5199">
            <w:pPr>
              <w:autoSpaceDE w:val="0"/>
              <w:autoSpaceDN w:val="0"/>
              <w:adjustRightInd w:val="0"/>
              <w:jc w:val="both"/>
              <w:rPr>
                <w:b/>
                <w:bCs/>
              </w:rPr>
            </w:pPr>
            <w:r w:rsidRPr="001E2C05">
              <w:rPr>
                <w:b/>
                <w:bCs/>
              </w:rPr>
              <w:t xml:space="preserve">Демонстрации. </w:t>
            </w:r>
            <w:r w:rsidRPr="001E2C05">
              <w:rPr>
                <w:bCs/>
              </w:rPr>
              <w:t>Картины В. А. Серова, М. А. Врубеля, Ф. А. Малявина, Б. М. Кустодиева, К. С. Малевича (по выбору учителя). «Мир искусства» (А. Н. Бенуа, Л. С. Бакст, С. П. Дягилев, К. А. Сомов и др.). Музыка А. К. Глазунова, А. Н. Скрябина, С. В. Рахманинова, И.Ф. Стравинского, С. С. Прокофьева, Н. Я. Мясковского. «Русские сезоны» в Париже С. П. Дягилева. Расцвет оперного искусства. Ф. И. Шаляпин, Л. В. Собинов, А. В.Нежданова (материал по выбору учителя). Театр К. С. Станиславского и Вс. Э. Мейерхольда (обзор). Меценатство и его роль в развитии культуры.</w:t>
            </w:r>
          </w:p>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C1C41" w:rsidRPr="001E2C05" w:rsidTr="00C65B6C">
        <w:trPr>
          <w:trHeight w:val="2208"/>
        </w:trPr>
        <w:tc>
          <w:tcPr>
            <w:tcW w:w="2840" w:type="dxa"/>
            <w:gridSpan w:val="2"/>
            <w:vMerge/>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p>
        </w:tc>
        <w:tc>
          <w:tcPr>
            <w:tcW w:w="10065" w:type="dxa"/>
            <w:gridSpan w:val="2"/>
            <w:vMerge/>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276" w:type="dxa"/>
          </w:tcPr>
          <w:p w:rsidR="00BC1C41" w:rsidRPr="001E2C05" w:rsidRDefault="00BC1C41"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E956CA">
        <w:trPr>
          <w:trHeight w:val="972"/>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4.2 Иван Алексеевич Бунин. </w:t>
            </w:r>
          </w:p>
        </w:tc>
        <w:tc>
          <w:tcPr>
            <w:tcW w:w="10065" w:type="dxa"/>
            <w:gridSpan w:val="2"/>
          </w:tcPr>
          <w:p w:rsidR="00B64CB7" w:rsidRPr="001E2C05" w:rsidRDefault="00B64CB7" w:rsidP="00E956CA">
            <w:pPr>
              <w:autoSpaceDE w:val="0"/>
              <w:autoSpaceDN w:val="0"/>
              <w:adjustRightInd w:val="0"/>
              <w:jc w:val="both"/>
            </w:pPr>
            <w:r w:rsidRPr="001E2C05">
              <w:rPr>
                <w:b/>
              </w:rPr>
              <w:t>Содержание учебного материала</w:t>
            </w:r>
            <w:r w:rsidRPr="001E2C05">
              <w:t>:</w:t>
            </w:r>
          </w:p>
          <w:p w:rsidR="00FE1BF5" w:rsidRPr="001E2C05" w:rsidRDefault="00B64CB7" w:rsidP="00FC5199">
            <w:pPr>
              <w:autoSpaceDE w:val="0"/>
              <w:autoSpaceDN w:val="0"/>
              <w:adjustRightInd w:val="0"/>
              <w:jc w:val="both"/>
              <w:rPr>
                <w:bCs/>
                <w:i/>
                <w:iCs/>
              </w:rPr>
            </w:pPr>
            <w:r w:rsidRPr="001E2C05">
              <w:rPr>
                <w:bCs/>
              </w:rPr>
              <w:t>Сведения из биографии (с обобщением ранее изученного).</w:t>
            </w:r>
            <w:r w:rsidR="0052326E" w:rsidRPr="001E2C05">
              <w:rPr>
                <w:bCs/>
              </w:rPr>
              <w:t xml:space="preserve"> </w:t>
            </w:r>
            <w:r w:rsidRPr="001E2C05">
              <w:rPr>
                <w:bCs/>
              </w:rPr>
              <w:t xml:space="preserve">Лирика И. А. Бунина. Своеобразие поэтического мира И. А. Бунина. Философичность лирики Бунина. Поэтизация родной природы; мотивы деревенской и усадебной жизни. Тонкость передачи чувств и настроений лирического героя в поэзии И. А. Бунина. Особенности поэтики И. А. Бунина. Проза И. А. Бунина. «Живопись словом» — характерная особенность стиля И. А. Бунина. Судьбы мира и цивилизации в творчестве И. А. Бунина. Русский национальный характер в изображении Бунина. Общая характеристика цикла рассказов «Темные аллеи». Тема любви в творчестве И. А. Бунина, новизна ее в сравнении с классической традицией. Реалистическое и символическое в прозе и поэзии.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Рассказы «Чистый понедельник», «Темные аллеи». Стихотворения Вечер», «Не устану воспевать вас, звезды!..», «И цветы, и шмели, и трава, и колосья…».</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r w:rsidRPr="001E2C05">
              <w:rPr>
                <w:bCs/>
              </w:rPr>
              <w:t>Рассказы (по выбору преподавателя) «Деревня», «Чаша жизни», «Легкое дыхание», «Грамматика любви», «Митина любовь», «Господин из Сан-Франциско», «Темные аллеи». Стихотворения: «Мы встретились случайно на углу», «Я к ней пришел в полночный час…», «Ковыль».</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Тема «дворянских гнезд» в русской литературе (И. С. Тургенев, А. П. Чехов). </w:t>
            </w:r>
          </w:p>
          <w:p w:rsidR="00B64CB7" w:rsidRPr="001E2C05" w:rsidRDefault="00B64CB7" w:rsidP="00FC5199">
            <w:pPr>
              <w:autoSpaceDE w:val="0"/>
              <w:autoSpaceDN w:val="0"/>
              <w:adjustRightInd w:val="0"/>
              <w:jc w:val="both"/>
              <w:rPr>
                <w:b/>
                <w:bCs/>
              </w:rPr>
            </w:pPr>
            <w:r w:rsidRPr="001E2C05">
              <w:rPr>
                <w:b/>
                <w:bCs/>
              </w:rPr>
              <w:t xml:space="preserve">Демонстрации. </w:t>
            </w:r>
            <w:r w:rsidRPr="001E2C05">
              <w:rPr>
                <w:bCs/>
              </w:rPr>
              <w:t>Портреты и фотографии И. А. Бунина разных лет. Иллюстрации к произведениям И. А. Бунина</w:t>
            </w:r>
            <w:r w:rsidRPr="001E2C05">
              <w:rPr>
                <w:b/>
                <w:bCs/>
              </w:rPr>
              <w:t>.</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4.3. Александр  Иванович Куприн.</w:t>
            </w:r>
          </w:p>
        </w:tc>
        <w:tc>
          <w:tcPr>
            <w:tcW w:w="10065" w:type="dxa"/>
            <w:gridSpan w:val="2"/>
          </w:tcPr>
          <w:p w:rsidR="00B64CB7" w:rsidRPr="001E2C05" w:rsidRDefault="00B64CB7" w:rsidP="00E956CA">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52326E" w:rsidRPr="001E2C05">
              <w:rPr>
                <w:bCs/>
              </w:rPr>
              <w:t xml:space="preserve"> А.И. Куприна</w:t>
            </w:r>
            <w:r w:rsidRPr="001E2C05">
              <w:rPr>
                <w:bCs/>
              </w:rPr>
              <w:t xml:space="preserve"> (с обобщением ранее изученного).</w:t>
            </w:r>
          </w:p>
          <w:p w:rsidR="00B25240" w:rsidRPr="001E2C05" w:rsidRDefault="00B64CB7" w:rsidP="00FC5199">
            <w:pPr>
              <w:autoSpaceDE w:val="0"/>
              <w:autoSpaceDN w:val="0"/>
              <w:adjustRightInd w:val="0"/>
              <w:jc w:val="both"/>
              <w:rPr>
                <w:bCs/>
                <w:i/>
                <w:iCs/>
              </w:rPr>
            </w:pPr>
            <w:r w:rsidRPr="001E2C05">
              <w:rPr>
                <w:bCs/>
              </w:rPr>
              <w:t>Повести «Гранатовый браслет», «Олеся». Воспевание здоровых человеческих чувств в произведениях А. И. Куприна. Традиции романтизма и их влияние на творчество А. И. Куприна. Трагизм любви в творчестве А. И. Куприна. Тема «естественного человека» в творчестве Куприна (повесть «Олеся»). Поэтическое изображение природы, богатство духовного мира героев. Нравственные и социальные проблемы в рассказах Куприна. Осуждение пороков современного общества. Повесть «Гранатовый браслет». Смысл названия повести, спор о сильной, бескорыстной любви, тема неравенства в повести. Трагический смысл произведения. Любовь как великая и вечная духовная ценность. Трагическая история любви «маленького человека». Столкновение высоты чувства и низости жизни как лейтмотив произведений А. И. Куприна о любви. Образ русского офицера в литературной традиции («Поединок»). Армия как модель русского общества</w:t>
            </w:r>
            <w:r w:rsidR="00B25240" w:rsidRPr="001E2C05">
              <w:rPr>
                <w:bCs/>
              </w:rPr>
              <w:t xml:space="preserve"> </w:t>
            </w:r>
            <w:r w:rsidRPr="001E2C05">
              <w:rPr>
                <w:bCs/>
              </w:rPr>
              <w:t>рубежа XIX—XX веков. Изображение офицерской среды, строевой и казарменной</w:t>
            </w:r>
            <w:r w:rsidR="0052326E" w:rsidRPr="001E2C05">
              <w:rPr>
                <w:bCs/>
              </w:rPr>
              <w:t xml:space="preserve"> </w:t>
            </w:r>
            <w:r w:rsidRPr="001E2C05">
              <w:rPr>
                <w:bCs/>
              </w:rPr>
              <w:t xml:space="preserve">жизни солдат, личных отношений между людьми. Освещение проблемы личности как «нравственного воскресения» героя. Ситуация дуэли: преломление традиции как отражение времени. Социальные и нравственные проблемы в повести. Традиции психологизма Л. Н. Толстого в творчестве Куприна.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Повесть «Гранатовый браслет».</w:t>
            </w:r>
          </w:p>
          <w:p w:rsidR="00B25240" w:rsidRPr="001E2C05" w:rsidRDefault="00B25240" w:rsidP="00FC5199">
            <w:pPr>
              <w:autoSpaceDE w:val="0"/>
              <w:autoSpaceDN w:val="0"/>
              <w:adjustRightInd w:val="0"/>
              <w:jc w:val="both"/>
              <w:rPr>
                <w:bCs/>
                <w:i/>
                <w:iCs/>
              </w:rPr>
            </w:pPr>
            <w:r w:rsidRPr="001E2C05">
              <w:rPr>
                <w:b/>
                <w:bCs/>
              </w:rPr>
              <w:t>П</w:t>
            </w:r>
            <w:r w:rsidR="00B64CB7" w:rsidRPr="001E2C05">
              <w:rPr>
                <w:b/>
                <w:bCs/>
              </w:rPr>
              <w:t>овторение.</w:t>
            </w:r>
            <w:r w:rsidR="00B64CB7" w:rsidRPr="001E2C05">
              <w:rPr>
                <w:bCs/>
              </w:rPr>
              <w:t xml:space="preserve"> Романтические поэмы А. С. Пушкина «Цыганы», «Кавказский пленник». </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Повесть. Автобиографический роман.</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Бетховен. Соната № 2, ор. 2. Largo Appassionato.</w:t>
            </w:r>
          </w:p>
          <w:p w:rsidR="00B64CB7" w:rsidRPr="001E2C05" w:rsidRDefault="00B64CB7" w:rsidP="00C774B2">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4.4 Серебряный век русской поэзии</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Обзор русской поэзии и поэзии народов России конца XIX — начала XX века.</w:t>
            </w:r>
          </w:p>
          <w:p w:rsidR="00B64CB7" w:rsidRPr="001E2C05" w:rsidRDefault="00B64CB7" w:rsidP="00FC5199">
            <w:pPr>
              <w:autoSpaceDE w:val="0"/>
              <w:autoSpaceDN w:val="0"/>
              <w:adjustRightInd w:val="0"/>
              <w:jc w:val="both"/>
              <w:rPr>
                <w:bCs/>
              </w:rPr>
            </w:pPr>
            <w:r w:rsidRPr="001E2C05">
              <w:rPr>
                <w:bCs/>
              </w:rPr>
              <w:t>Константин Бальмонт, Валерий Брюсов, Андрей Белый, Николай Гумилев, Осип</w:t>
            </w:r>
          </w:p>
          <w:p w:rsidR="00B64CB7" w:rsidRPr="001E2C05" w:rsidRDefault="00B64CB7" w:rsidP="00C774B2">
            <w:pPr>
              <w:autoSpaceDE w:val="0"/>
              <w:autoSpaceDN w:val="0"/>
              <w:adjustRightInd w:val="0"/>
              <w:jc w:val="both"/>
              <w:rPr>
                <w:bCs/>
              </w:rPr>
            </w:pPr>
            <w:r w:rsidRPr="001E2C05">
              <w:rPr>
                <w:bCs/>
              </w:rPr>
              <w:t>Мандельштам, Марина Цветаева, Георгий Иванов, Владислав Ходасевич, Игорь Северянин, Михаил Кузмин, Габдулла Тукай и др. Общая характеристика творчества (стихотворения не менее трех авторов по выбору).</w:t>
            </w:r>
            <w:r w:rsidR="0052326E" w:rsidRPr="001E2C05">
              <w:rPr>
                <w:bCs/>
              </w:rPr>
              <w:t xml:space="preserve"> </w:t>
            </w:r>
            <w:r w:rsidRPr="001E2C05">
              <w:rPr>
                <w:bCs/>
              </w:rPr>
              <w:t>Проблема традиций и новаторства в литературе начала ХХ века. Формы ее разрешения в творчестве реалистов, символистов, акмеистов, футуристов. Серебряный век как своеобразный «русский ренессанс». Литературные течения поэзии русского модернизма: символизм, акмеизм, футуризм, новокрестьянская  поэзия (общая характеристика направлений). Поэты, творившие вне литературных течений: И.Ф.Анненский, М.Цветаева</w:t>
            </w:r>
            <w:r w:rsidR="006F622C" w:rsidRPr="001E2C05">
              <w:rPr>
                <w:bCs/>
              </w:rPr>
              <w:t>.</w:t>
            </w:r>
          </w:p>
          <w:p w:rsidR="00B64CB7" w:rsidRPr="001E2C05" w:rsidRDefault="00B64CB7" w:rsidP="00C774B2">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4.5 Символизм</w:t>
            </w:r>
          </w:p>
        </w:tc>
        <w:tc>
          <w:tcPr>
            <w:tcW w:w="10065" w:type="dxa"/>
            <w:gridSpan w:val="2"/>
          </w:tcPr>
          <w:p w:rsidR="00B64CB7" w:rsidRPr="001E2C05" w:rsidRDefault="00B64CB7" w:rsidP="00CF7965">
            <w:pPr>
              <w:spacing w:line="230" w:lineRule="auto"/>
              <w:jc w:val="both"/>
              <w:rPr>
                <w:rFonts w:eastAsia="Arial"/>
              </w:rPr>
            </w:pPr>
            <w:r w:rsidRPr="001E2C05">
              <w:rPr>
                <w:rFonts w:eastAsia="Arial"/>
              </w:rPr>
              <w:t>Истоки русского символизма. Влияние западноевропейской философии и поэзии на творчество русских символистов. Философские основы и эстетические принципы символизма, его связь с романтизмом. Понимание символа символистами (задача предельного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«младосимволисты» (А.Белый, А.А.Блок). Философские основы и эстетические принципы символизма, его связь с романтизмом.</w:t>
            </w:r>
          </w:p>
          <w:p w:rsidR="00B64CB7" w:rsidRPr="001E2C05" w:rsidRDefault="00B64CB7" w:rsidP="00CF7965">
            <w:pPr>
              <w:spacing w:line="232" w:lineRule="auto"/>
              <w:rPr>
                <w:rFonts w:eastAsia="Arial"/>
              </w:rPr>
            </w:pPr>
            <w:r w:rsidRPr="001E2C05">
              <w:rPr>
                <w:rFonts w:eastAsia="Arial"/>
                <w:b/>
                <w:bCs/>
              </w:rPr>
              <w:t xml:space="preserve">Для чтения и обсуждения. </w:t>
            </w:r>
            <w:r w:rsidRPr="001E2C05">
              <w:rPr>
                <w:rFonts w:eastAsia="Arial"/>
              </w:rPr>
              <w:t>По выбору преподавателя.</w:t>
            </w:r>
          </w:p>
          <w:p w:rsidR="00B64CB7" w:rsidRPr="001E2C05" w:rsidRDefault="00B64CB7" w:rsidP="00CF7965">
            <w:pPr>
              <w:spacing w:line="229" w:lineRule="auto"/>
              <w:rPr>
                <w:rFonts w:eastAsia="Arial"/>
              </w:rPr>
            </w:pPr>
            <w:r w:rsidRPr="001E2C05">
              <w:rPr>
                <w:rFonts w:eastAsia="Arial"/>
                <w:b/>
                <w:bCs/>
              </w:rPr>
              <w:t>Литература народов России</w:t>
            </w:r>
            <w:r w:rsidRPr="001E2C05">
              <w:rPr>
                <w:rFonts w:eastAsia="Arial"/>
              </w:rPr>
              <w:t>. Габдулла Тукай, стихотворения (по выбору преподавателя).</w:t>
            </w:r>
          </w:p>
          <w:p w:rsidR="00B64CB7" w:rsidRPr="001E2C05" w:rsidRDefault="00B64CB7" w:rsidP="00671007">
            <w:pPr>
              <w:spacing w:line="3" w:lineRule="exact"/>
              <w:rPr>
                <w:rFonts w:eastAsia="Arial"/>
              </w:rPr>
            </w:pPr>
          </w:p>
          <w:p w:rsidR="00B64CB7" w:rsidRPr="001E2C05" w:rsidRDefault="00B64CB7" w:rsidP="00CF7965">
            <w:pPr>
              <w:spacing w:line="230" w:lineRule="auto"/>
              <w:rPr>
                <w:rFonts w:eastAsia="Arial"/>
              </w:rPr>
            </w:pPr>
            <w:r w:rsidRPr="001E2C05">
              <w:rPr>
                <w:rFonts w:eastAsia="Arial"/>
                <w:b/>
                <w:bCs/>
              </w:rPr>
              <w:t>Зарубежная литература</w:t>
            </w:r>
            <w:r w:rsidRPr="001E2C05">
              <w:rPr>
                <w:rFonts w:eastAsia="Arial"/>
              </w:rPr>
              <w:t>. Ш.Бодлер, П.Верлен, А.Рембо, М.Метерлинк.</w:t>
            </w:r>
            <w:r w:rsidRPr="001E2C05">
              <w:rPr>
                <w:rFonts w:eastAsia="Arial"/>
                <w:b/>
                <w:bCs/>
              </w:rPr>
              <w:t xml:space="preserve"> Повторение. </w:t>
            </w:r>
            <w:r w:rsidRPr="001E2C05">
              <w:rPr>
                <w:rFonts w:eastAsia="Arial"/>
              </w:rPr>
              <w:t>Романтическая лирика поэтов XIX века (А.С.Пушкин, М.Ю.Лермонтов, Ф.И.Тютчев и др.)</w:t>
            </w:r>
          </w:p>
          <w:p w:rsidR="00B64CB7" w:rsidRPr="001E2C05" w:rsidRDefault="00B64CB7" w:rsidP="00CF7965">
            <w:pPr>
              <w:spacing w:line="232" w:lineRule="auto"/>
              <w:rPr>
                <w:rFonts w:eastAsia="Arial"/>
              </w:rPr>
            </w:pPr>
            <w:r w:rsidRPr="001E2C05">
              <w:rPr>
                <w:rFonts w:eastAsia="Arial"/>
                <w:b/>
                <w:bCs/>
              </w:rPr>
              <w:t xml:space="preserve">Теория литературы. </w:t>
            </w:r>
            <w:r w:rsidRPr="001E2C05">
              <w:rPr>
                <w:rFonts w:eastAsia="Arial"/>
              </w:rPr>
              <w:t>Символизм. Акмеизм. Футуризм.</w:t>
            </w:r>
          </w:p>
          <w:p w:rsidR="00B64CB7" w:rsidRPr="001E2C05" w:rsidRDefault="00B64CB7" w:rsidP="00CF7965">
            <w:pPr>
              <w:spacing w:line="230" w:lineRule="auto"/>
              <w:jc w:val="both"/>
              <w:rPr>
                <w:rFonts w:eastAsia="Arial"/>
              </w:rPr>
            </w:pPr>
            <w:r w:rsidRPr="001E2C05">
              <w:rPr>
                <w:rFonts w:eastAsia="Arial"/>
                <w:b/>
                <w:bCs/>
              </w:rPr>
              <w:t xml:space="preserve">Демонстрации. </w:t>
            </w:r>
            <w:r w:rsidRPr="001E2C05">
              <w:rPr>
                <w:rFonts w:eastAsia="Arial"/>
              </w:rPr>
              <w:t>К.Дебюсси. Симфоническая картина «Море» или прелюдия «Шаги</w:t>
            </w:r>
            <w:r w:rsidRPr="001E2C05">
              <w:rPr>
                <w:rFonts w:eastAsia="Arial"/>
                <w:b/>
                <w:bCs/>
              </w:rPr>
              <w:t xml:space="preserve"> </w:t>
            </w:r>
            <w:r w:rsidRPr="001E2C05">
              <w:rPr>
                <w:rFonts w:eastAsia="Arial"/>
              </w:rPr>
              <w:t>на снегу». Импрессионизм в живописи. Европейский символизм. Творчество А.Рембо, С.Малларме, П.Верлена, Э.Верхарна, М.Метерлинка, позднего Г.Ибсена и К.Гамсуна (по выбору учителя).</w:t>
            </w:r>
          </w:p>
          <w:p w:rsidR="00B64CB7" w:rsidRPr="001E2C05" w:rsidRDefault="00B64CB7" w:rsidP="00671007">
            <w:pPr>
              <w:spacing w:line="1" w:lineRule="exact"/>
              <w:rPr>
                <w:rFonts w:eastAsia="Arial"/>
              </w:rPr>
            </w:pPr>
          </w:p>
          <w:p w:rsidR="00B64CB7" w:rsidRPr="001E2C05" w:rsidRDefault="00B64CB7" w:rsidP="00671007">
            <w:pPr>
              <w:spacing w:line="1" w:lineRule="exact"/>
            </w:pP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 xml:space="preserve">Тема 4.6 Акмеизм </w:t>
            </w:r>
          </w:p>
        </w:tc>
        <w:tc>
          <w:tcPr>
            <w:tcW w:w="10065" w:type="dxa"/>
            <w:gridSpan w:val="2"/>
          </w:tcPr>
          <w:p w:rsidR="00B64CB7" w:rsidRPr="001E2C05" w:rsidRDefault="00B64CB7" w:rsidP="00CF7965">
            <w:pPr>
              <w:spacing w:line="229" w:lineRule="auto"/>
              <w:jc w:val="both"/>
              <w:rPr>
                <w:rFonts w:eastAsia="Arial"/>
              </w:rPr>
            </w:pPr>
            <w:r w:rsidRPr="001E2C05">
              <w:rPr>
                <w:rFonts w:eastAsia="Arial"/>
              </w:rPr>
              <w:t>Истоки акмеизма. Программа акмеизма в статье Н.С.Гумилева «Наследие символизма и акмеизм». Утверждение акмеистами красоты земной жизни, возвращение «прекрасной ясности», создание зримых образов конкретного мира. Идея поэта-ремесленника.</w:t>
            </w: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w:t>
            </w:r>
            <w:r w:rsidR="0052326E" w:rsidRPr="001E2C05">
              <w:rPr>
                <w:lang w:eastAsia="en-US"/>
              </w:rPr>
              <w:t>(</w:t>
            </w:r>
            <w:r w:rsidRPr="001E2C05">
              <w:rPr>
                <w:lang w:eastAsia="en-US"/>
              </w:rPr>
              <w:t>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lang w:eastAsia="en-US"/>
              </w:rPr>
            </w:pPr>
            <w:r w:rsidRPr="001E2C05">
              <w:rPr>
                <w:b/>
                <w:bCs/>
                <w:lang w:eastAsia="en-US"/>
              </w:rPr>
              <w:t>Тема 4.7 Футуризм</w:t>
            </w:r>
          </w:p>
        </w:tc>
        <w:tc>
          <w:tcPr>
            <w:tcW w:w="10065" w:type="dxa"/>
            <w:gridSpan w:val="2"/>
          </w:tcPr>
          <w:p w:rsidR="00B64CB7" w:rsidRPr="001E2C05" w:rsidRDefault="00B64CB7" w:rsidP="00CF7965">
            <w:pPr>
              <w:spacing w:line="230" w:lineRule="auto"/>
              <w:jc w:val="both"/>
            </w:pPr>
            <w:r w:rsidRPr="001E2C05">
              <w:rPr>
                <w:rFonts w:eastAsia="Arial"/>
              </w:rPr>
              <w:t>Манифесты футуризма, их пафос и проблематика. Поэт как миссионер “нового искусства”. Декларация о разрыве с традицией, абсолютизация “самовитого” слова, приоритет формы над содержанием, вторжение грубой лексики в поэтический язык, неологизмы, эпатаж. Звуковые и графические эксперименты футуристов. Группы футуристов: эгофутуристы (И.Северянин), кубофутуристы (В.В.Маяковский, В.Хлебников), «Центрифуга» (Б.Л.Пастернак).</w:t>
            </w:r>
          </w:p>
          <w:p w:rsidR="00B64CB7" w:rsidRPr="001E2C05" w:rsidRDefault="00B64CB7" w:rsidP="00671007">
            <w:pPr>
              <w:spacing w:line="4" w:lineRule="exact"/>
            </w:pPr>
          </w:p>
          <w:p w:rsidR="00B64CB7" w:rsidRPr="001E2C05" w:rsidRDefault="00B64CB7" w:rsidP="00CF7965">
            <w:pPr>
              <w:spacing w:line="229" w:lineRule="auto"/>
              <w:jc w:val="both"/>
            </w:pPr>
            <w:r w:rsidRPr="001E2C05">
              <w:rPr>
                <w:rFonts w:eastAsia="Arial"/>
                <w:b/>
                <w:bCs/>
              </w:rPr>
              <w:t>Для чтения и обсуждения</w:t>
            </w:r>
            <w:r w:rsidRPr="001E2C05">
              <w:rPr>
                <w:rFonts w:eastAsia="Arial"/>
              </w:rPr>
              <w:t>.</w:t>
            </w:r>
            <w:r w:rsidRPr="001E2C05">
              <w:rPr>
                <w:rFonts w:eastAsia="Arial"/>
                <w:b/>
                <w:bCs/>
              </w:rPr>
              <w:t xml:space="preserve"> </w:t>
            </w:r>
            <w:r w:rsidRPr="001E2C05">
              <w:rPr>
                <w:rFonts w:eastAsia="Arial"/>
              </w:rPr>
              <w:t>Декларация-манифест футуристов</w:t>
            </w:r>
            <w:r w:rsidRPr="001E2C05">
              <w:rPr>
                <w:rFonts w:eastAsia="Arial"/>
                <w:b/>
                <w:bCs/>
              </w:rPr>
              <w:t xml:space="preserve"> </w:t>
            </w:r>
            <w:r w:rsidRPr="001E2C05">
              <w:rPr>
                <w:rFonts w:eastAsia="Arial"/>
              </w:rPr>
              <w:t>«Пощечина общественному вкусу».</w:t>
            </w:r>
          </w:p>
          <w:p w:rsidR="00B64CB7" w:rsidRPr="001E2C05" w:rsidRDefault="00B64CB7" w:rsidP="00671007">
            <w:pPr>
              <w:spacing w:line="3" w:lineRule="exact"/>
            </w:pPr>
          </w:p>
          <w:p w:rsidR="00B64CB7" w:rsidRPr="001E2C05" w:rsidRDefault="00B64CB7" w:rsidP="006464C2">
            <w:pPr>
              <w:jc w:val="both"/>
            </w:pPr>
            <w:r w:rsidRPr="001E2C05">
              <w:rPr>
                <w:rFonts w:eastAsia="Arial"/>
                <w:b/>
                <w:bCs/>
              </w:rPr>
              <w:t xml:space="preserve">Для чтения и изучения. </w:t>
            </w:r>
            <w:r w:rsidRPr="001E2C05">
              <w:rPr>
                <w:rFonts w:eastAsia="Arial"/>
              </w:rPr>
              <w:t>Стихотворения: «Заклятие смехом», «Бобэоби пелись</w:t>
            </w:r>
            <w:r w:rsidRPr="001E2C05">
              <w:rPr>
                <w:rFonts w:eastAsia="Arial"/>
                <w:b/>
                <w:bCs/>
              </w:rPr>
              <w:t xml:space="preserve"> </w:t>
            </w:r>
            <w:r w:rsidRPr="001E2C05">
              <w:rPr>
                <w:rFonts w:eastAsia="Arial"/>
              </w:rPr>
              <w:t>губы…», «Еще раз, еще раз…» (возможен выбор трех других стихотворений).</w:t>
            </w:r>
          </w:p>
          <w:p w:rsidR="00B64CB7" w:rsidRPr="001E2C05" w:rsidRDefault="00B64CB7" w:rsidP="006464C2">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077A59">
        <w:trPr>
          <w:trHeight w:val="153"/>
        </w:trPr>
        <w:tc>
          <w:tcPr>
            <w:tcW w:w="2840" w:type="dxa"/>
            <w:gridSpan w:val="2"/>
          </w:tcPr>
          <w:p w:rsidR="00B64CB7" w:rsidRPr="001E2C05" w:rsidRDefault="00B64CB7" w:rsidP="00CF7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lang w:eastAsia="en-US"/>
              </w:rPr>
            </w:pPr>
            <w:r w:rsidRPr="001E2C05">
              <w:rPr>
                <w:b/>
                <w:bCs/>
                <w:lang w:eastAsia="en-US"/>
              </w:rPr>
              <w:t>Тема 4.8  Новокрестьянская поэзия.</w:t>
            </w:r>
          </w:p>
        </w:tc>
        <w:tc>
          <w:tcPr>
            <w:tcW w:w="10065" w:type="dxa"/>
            <w:gridSpan w:val="2"/>
          </w:tcPr>
          <w:p w:rsidR="00B64CB7" w:rsidRPr="001E2C05" w:rsidRDefault="00B64CB7" w:rsidP="00CF7965">
            <w:pPr>
              <w:spacing w:line="229" w:lineRule="auto"/>
              <w:jc w:val="both"/>
            </w:pPr>
            <w:r w:rsidRPr="001E2C05">
              <w:rPr>
                <w:rFonts w:eastAsia="Arial"/>
              </w:rPr>
              <w:t>Особое место в литературе начала века крестьянской поэзии. Продолжение традиций русской реалистической крестьянской поэзии XIX века в творчестве Н.А.Клюева, С.А.Есенина.</w:t>
            </w:r>
          </w:p>
          <w:p w:rsidR="00B64CB7" w:rsidRPr="001E2C05" w:rsidRDefault="00B64CB7" w:rsidP="00671007">
            <w:pPr>
              <w:spacing w:line="5" w:lineRule="exact"/>
            </w:pPr>
          </w:p>
          <w:p w:rsidR="00B64CB7" w:rsidRPr="001E2C05" w:rsidRDefault="00B64CB7" w:rsidP="00CF7965">
            <w:pPr>
              <w:spacing w:line="229" w:lineRule="auto"/>
              <w:jc w:val="both"/>
            </w:pPr>
            <w:r w:rsidRPr="001E2C05">
              <w:rPr>
                <w:rFonts w:eastAsia="Arial"/>
                <w:b/>
                <w:bCs/>
              </w:rPr>
              <w:t>Для чтения и обсуждения</w:t>
            </w:r>
            <w:r w:rsidRPr="001E2C05">
              <w:rPr>
                <w:rFonts w:eastAsia="Arial"/>
              </w:rPr>
              <w:t>.</w:t>
            </w:r>
            <w:r w:rsidRPr="001E2C05">
              <w:rPr>
                <w:rFonts w:eastAsia="Arial"/>
                <w:b/>
                <w:bCs/>
              </w:rPr>
              <w:t xml:space="preserve"> </w:t>
            </w:r>
            <w:r w:rsidRPr="001E2C05">
              <w:rPr>
                <w:rFonts w:eastAsia="Arial"/>
              </w:rPr>
              <w:t>Стихотворения: «Осинушка», «Я люблю цыганские</w:t>
            </w:r>
            <w:r w:rsidRPr="001E2C05">
              <w:rPr>
                <w:rFonts w:eastAsia="Arial"/>
                <w:b/>
                <w:bCs/>
              </w:rPr>
              <w:t xml:space="preserve"> </w:t>
            </w:r>
            <w:r w:rsidRPr="001E2C05">
              <w:rPr>
                <w:rFonts w:eastAsia="Arial"/>
              </w:rPr>
              <w:t>кочевья…», «Из подвалов, из темных углов…» (возможен выбор трех других стихотворений).</w:t>
            </w:r>
          </w:p>
          <w:p w:rsidR="00B64CB7" w:rsidRPr="001E2C05" w:rsidRDefault="00B64CB7" w:rsidP="00671007">
            <w:pPr>
              <w:spacing w:line="5" w:lineRule="exact"/>
            </w:pPr>
          </w:p>
          <w:p w:rsidR="00B64CB7" w:rsidRPr="001E2C05" w:rsidRDefault="00B64CB7" w:rsidP="00CF7965">
            <w:r w:rsidRPr="001E2C05">
              <w:rPr>
                <w:rFonts w:eastAsia="Arial"/>
                <w:b/>
                <w:bCs/>
              </w:rPr>
              <w:t xml:space="preserve">Наизусть. </w:t>
            </w:r>
            <w:r w:rsidRPr="001E2C05">
              <w:rPr>
                <w:rFonts w:eastAsia="Arial"/>
              </w:rPr>
              <w:t>Два-три стихотворения поэтов рубежа веков</w:t>
            </w:r>
            <w:r w:rsidRPr="001E2C05">
              <w:rPr>
                <w:rFonts w:eastAsia="Arial"/>
                <w:b/>
                <w:bCs/>
              </w:rPr>
              <w:t xml:space="preserve"> </w:t>
            </w:r>
            <w:r w:rsidRPr="001E2C05">
              <w:rPr>
                <w:rFonts w:eastAsia="Arial"/>
              </w:rPr>
              <w:t>(по выбору студентов).</w:t>
            </w:r>
          </w:p>
          <w:p w:rsidR="00B64CB7" w:rsidRPr="001E2C05" w:rsidRDefault="00B64CB7" w:rsidP="00C774B2">
            <w:pPr>
              <w:autoSpaceDE w:val="0"/>
              <w:autoSpaceDN w:val="0"/>
              <w:adjustRightInd w:val="0"/>
              <w:jc w:val="both"/>
              <w:rPr>
                <w:b/>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w:t>
            </w:r>
            <w:r w:rsidR="00593DBA" w:rsidRPr="001E2C05">
              <w:rPr>
                <w:lang w:eastAsia="en-US"/>
              </w:rPr>
              <w:t>дов и выступлений на семинаре (</w:t>
            </w:r>
            <w:r w:rsidRPr="001E2C05">
              <w:rPr>
                <w:lang w:eastAsia="en-US"/>
              </w:rPr>
              <w:t>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C774B2">
        <w:trPr>
          <w:trHeight w:val="68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4.9. Максим Горький</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Сведения из биографии </w:t>
            </w:r>
            <w:r w:rsidR="00AD3CDE" w:rsidRPr="001E2C05">
              <w:rPr>
                <w:bCs/>
              </w:rPr>
              <w:t>(с обобщением ранее изученного)</w:t>
            </w:r>
            <w:r w:rsidRPr="001E2C05">
              <w:rPr>
                <w:bCs/>
              </w:rPr>
              <w:t xml:space="preserve">  М. Горького как ранний образец социалистического реализма. Правда жизни в рассказах Горького. Типы персонажей в романтических рассказах писателя. Тематика и проблематика романтического творчества Горького. Поэтизация гордых и сильных людей. Авторская позиция и способ ее воплощения.</w:t>
            </w:r>
          </w:p>
          <w:p w:rsidR="00B64CB7" w:rsidRPr="001E2C05" w:rsidRDefault="00B64CB7" w:rsidP="00FC5199">
            <w:pPr>
              <w:autoSpaceDE w:val="0"/>
              <w:autoSpaceDN w:val="0"/>
              <w:adjustRightInd w:val="0"/>
              <w:jc w:val="both"/>
              <w:rPr>
                <w:bCs/>
              </w:rPr>
            </w:pPr>
            <w:r w:rsidRPr="001E2C05">
              <w:rPr>
                <w:bCs/>
              </w:rPr>
              <w:t>Пьеса «На дне». Изображение правды жизни в пьесе и ее философский смысл. Герои пьесы. Спор о назначении человека. Авторская позиция и способы ее выражения. Новаторство Горького-драматурга. Горький и МХАТ. Горький-романист. Критики о Горьком. (А. Луначарский, В. Ходасевич, Ю. Анненский).</w:t>
            </w:r>
          </w:p>
          <w:p w:rsidR="00BC1C41"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Пьеса «На дне» (обзор с чтением фрагментов). Рассказы «Челкаш», «Старуха Изергиль».</w:t>
            </w:r>
          </w:p>
          <w:p w:rsidR="001C2B18" w:rsidRPr="001E2C05" w:rsidRDefault="00B64CB7" w:rsidP="00FC5199">
            <w:pPr>
              <w:autoSpaceDE w:val="0"/>
              <w:autoSpaceDN w:val="0"/>
              <w:adjustRightInd w:val="0"/>
              <w:jc w:val="both"/>
              <w:rPr>
                <w:bCs/>
                <w:i/>
                <w:iCs/>
              </w:rPr>
            </w:pPr>
            <w:r w:rsidRPr="001E2C05">
              <w:rPr>
                <w:b/>
                <w:bCs/>
              </w:rPr>
              <w:t>Для чтения и обсуждения.</w:t>
            </w:r>
            <w:r w:rsidRPr="001E2C05">
              <w:rPr>
                <w:bCs/>
              </w:rPr>
              <w:t xml:space="preserve"> Рассказ «Макар Чудра».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Особенности русского романтизма (поэмы А. С. Пушкина «Цыганы», </w:t>
            </w:r>
            <w:r w:rsidRPr="001E2C05">
              <w:rPr>
                <w:b/>
                <w:bCs/>
              </w:rPr>
              <w:t>«</w:t>
            </w:r>
            <w:r w:rsidRPr="001E2C05">
              <w:rPr>
                <w:bCs/>
              </w:rPr>
              <w:t>Кавказский пленник», М. Ю. Лермонтова «Демон»).</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Развитие понятия о драме.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Картина И. К. Айвазовского «Девятый вал». Портреты М. Горького работы И. Е. Репина, В. А. Серова, П. Д. Корина.</w:t>
            </w:r>
          </w:p>
          <w:p w:rsidR="00B64CB7" w:rsidRPr="001E2C05" w:rsidRDefault="00B64CB7" w:rsidP="00FC5199">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доклада (сообщения, реферата): «История жизни Актера» (Бубнова, Пепла, Наташи или другого героя пьесы «На дне» — по выбору учащихся</w:t>
            </w:r>
            <w:r w:rsidRPr="001E2C05">
              <w:rPr>
                <w:b/>
                <w:bCs/>
              </w:rPr>
              <w:t>)</w:t>
            </w:r>
          </w:p>
          <w:p w:rsidR="00B64CB7" w:rsidRPr="001E2C05" w:rsidRDefault="00B64CB7" w:rsidP="00FC5199">
            <w:pPr>
              <w:autoSpaceDE w:val="0"/>
              <w:autoSpaceDN w:val="0"/>
              <w:adjustRightInd w:val="0"/>
              <w:jc w:val="both"/>
              <w:rPr>
                <w:b/>
                <w:bCs/>
              </w:rPr>
            </w:pPr>
            <w:r w:rsidRPr="001E2C05">
              <w:rPr>
                <w:b/>
                <w:bCs/>
              </w:rPr>
              <w:t>Виды учебной деятельности:</w:t>
            </w:r>
            <w:r w:rsidRPr="001E2C05">
              <w:rPr>
                <w:lang w:eastAsia="en-US"/>
              </w:rPr>
              <w:t xml:space="preserve"> Аудирование; участие а эвристической беседе; работа с источниками информации) 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autoSpaceDE w:val="0"/>
              <w:autoSpaceDN w:val="0"/>
              <w:adjustRightInd w:val="0"/>
              <w:jc w:val="both"/>
              <w:rPr>
                <w:b/>
                <w:bCs/>
              </w:rPr>
            </w:pPr>
            <w:r w:rsidRPr="001E2C05">
              <w:rPr>
                <w:b/>
                <w:bCs/>
              </w:rPr>
              <w:t>2</w:t>
            </w:r>
          </w:p>
        </w:tc>
      </w:tr>
      <w:tr w:rsidR="00B64CB7" w:rsidRPr="001E2C05" w:rsidTr="00C774B2">
        <w:trPr>
          <w:trHeight w:val="153"/>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 xml:space="preserve">Тема 4.10. Александр Александрович Блок </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rPr>
                <w:bCs/>
              </w:rPr>
              <w:t xml:space="preserve"> А.А. Блока</w:t>
            </w:r>
            <w:r w:rsidRPr="001E2C05">
              <w:rPr>
                <w:bCs/>
              </w:rPr>
              <w:t xml:space="preserve"> (с обобщением ранее изученного). Природа социальных противоречий в изображении поэта. Тема исторического прошлого в лирике Блока. Тема родины, тревога за судьбу России в лирике Блока. Поэма «Двенадцать». Сложность восприятия Блоком социального характера революции. Сюжет поэмы и ее герои. Борьба миров. Изображение «мирового пожара», неоднозначность финала, образ Христа в поэме. Композиция, лексика, ритмика, интонационное разнообразие поэмы.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w:t>
            </w:r>
            <w:r w:rsidRPr="001E2C05">
              <w:rPr>
                <w:bCs/>
                <w:i/>
                <w:iCs/>
              </w:rPr>
              <w:t xml:space="preserve">: </w:t>
            </w:r>
            <w:r w:rsidRPr="001E2C05">
              <w:rPr>
                <w:bCs/>
              </w:rPr>
              <w:t>«Вхожу я в темные храмы», «Незнакомка», «В ресторане», «Ночь, улица, фонарь, аптека…». Поэма «Двенадцать» (обзор с чтением фрагментов).</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художественной образности (образ символ). Развитие понятия о поэме.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Картины В. М. Васнецова, М. А. Врубеля, К. А. Сомова (по выбору учителя). Фортепианные концерты С. В. Рахманинова.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сообщения):«Тема любви в творчестве А. С. Пушкина и А. А. Блока»; «Тема России в творчестве русских поэтов М. Ю. Лермонтова, Н. А. Некрасова, А. А. Блока»; </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А. А. Блока (по выбору студентов).</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lang w:eastAsia="en-US"/>
              </w:rPr>
              <w:t xml:space="preserve"> Аудирование; участие а эвристической беседе; </w:t>
            </w:r>
            <w:r w:rsidR="00593DBA" w:rsidRPr="001E2C05">
              <w:rPr>
                <w:lang w:eastAsia="en-US"/>
              </w:rPr>
              <w:t>работа с источниками информации</w:t>
            </w:r>
            <w:r w:rsidRPr="001E2C05">
              <w:rPr>
                <w:lang w:eastAsia="en-US"/>
              </w:rPr>
              <w:t>)</w:t>
            </w:r>
            <w:r w:rsidR="00593DBA" w:rsidRPr="001E2C05">
              <w:rPr>
                <w:lang w:eastAsia="en-US"/>
              </w:rPr>
              <w:t xml:space="preserve"> </w:t>
            </w:r>
            <w:r w:rsidRPr="001E2C05">
              <w:rPr>
                <w:lang w:eastAsia="en-US"/>
              </w:rPr>
              <w:t>дополнительная 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c>
          <w:tcPr>
            <w:tcW w:w="1276" w:type="dxa"/>
          </w:tcPr>
          <w:p w:rsidR="00B64CB7" w:rsidRPr="001E2C05" w:rsidRDefault="00B64CB7" w:rsidP="00FC5199">
            <w:pPr>
              <w:autoSpaceDE w:val="0"/>
              <w:autoSpaceDN w:val="0"/>
              <w:adjustRightInd w:val="0"/>
              <w:jc w:val="both"/>
              <w:rPr>
                <w:b/>
                <w:bCs/>
                <w:lang w:eastAsia="en-US"/>
              </w:rPr>
            </w:pPr>
            <w:r w:rsidRPr="001E2C05">
              <w:rPr>
                <w:b/>
                <w:bCs/>
              </w:rPr>
              <w:t>1</w:t>
            </w:r>
          </w:p>
        </w:tc>
      </w:tr>
      <w:tr w:rsidR="00B64CB7" w:rsidRPr="001E2C05" w:rsidTr="00C774B2">
        <w:trPr>
          <w:trHeight w:val="317"/>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5.</w:t>
            </w:r>
          </w:p>
        </w:tc>
        <w:tc>
          <w:tcPr>
            <w:tcW w:w="10065" w:type="dxa"/>
            <w:gridSpan w:val="2"/>
          </w:tcPr>
          <w:p w:rsidR="00B64CB7" w:rsidRPr="001E2C05" w:rsidRDefault="00B64CB7" w:rsidP="00FC5199">
            <w:pPr>
              <w:autoSpaceDE w:val="0"/>
              <w:autoSpaceDN w:val="0"/>
              <w:adjustRightInd w:val="0"/>
              <w:jc w:val="center"/>
              <w:rPr>
                <w:b/>
                <w:bCs/>
              </w:rPr>
            </w:pPr>
            <w:r w:rsidRPr="001E2C05">
              <w:rPr>
                <w:b/>
                <w:bCs/>
                <w:lang w:eastAsia="en-US"/>
              </w:rPr>
              <w:t>ОСОБЕННОСТИ РАЗВИТИЯ ЛИТЕРАТУРЫ 1920-х годов</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B64CB7" w:rsidRPr="001E2C05" w:rsidTr="00C774B2">
        <w:trPr>
          <w:trHeight w:val="4692"/>
        </w:trPr>
        <w:tc>
          <w:tcPr>
            <w:tcW w:w="2840" w:type="dxa"/>
            <w:gridSpan w:val="2"/>
          </w:tcPr>
          <w:p w:rsidR="00B64CB7" w:rsidRPr="001E2C05" w:rsidRDefault="00B64CB7" w:rsidP="00C774B2">
            <w:pPr>
              <w:autoSpaceDE w:val="0"/>
              <w:autoSpaceDN w:val="0"/>
              <w:adjustRightInd w:val="0"/>
              <w:jc w:val="both"/>
              <w:rPr>
                <w:b/>
                <w:bCs/>
              </w:rPr>
            </w:pPr>
            <w:r w:rsidRPr="001E2C05">
              <w:rPr>
                <w:b/>
                <w:bCs/>
              </w:rPr>
              <w:t>Тема 5.1      Противоречивость развития культуры в 1920-е годы. Литературный процесс</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1920-х годов.</w:t>
            </w: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65" w:type="dxa"/>
            <w:gridSpan w:val="2"/>
          </w:tcPr>
          <w:p w:rsidR="00B64CB7" w:rsidRPr="001E2C05" w:rsidRDefault="00B64CB7" w:rsidP="00C774B2">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C774B2">
            <w:pPr>
              <w:autoSpaceDE w:val="0"/>
              <w:autoSpaceDN w:val="0"/>
              <w:adjustRightInd w:val="0"/>
              <w:jc w:val="both"/>
              <w:rPr>
                <w:bCs/>
              </w:rPr>
            </w:pPr>
            <w:r w:rsidRPr="001E2C05">
              <w:rPr>
                <w:bCs/>
              </w:rPr>
              <w:t>Противоречивость развития культуры в 1920-е годы. Литературный процесс 1920-х годов. Литературные группировки и журналы (РАПП, «Перевал», конструктивизм; «На посту», «Красная новь», «Новый мир» и др.). Политика партии в области литературы в 1920-е годы.</w:t>
            </w:r>
          </w:p>
          <w:p w:rsidR="00B64CB7" w:rsidRPr="001E2C05" w:rsidRDefault="00B64CB7" w:rsidP="00C774B2">
            <w:pPr>
              <w:autoSpaceDE w:val="0"/>
              <w:autoSpaceDN w:val="0"/>
              <w:adjustRightInd w:val="0"/>
              <w:jc w:val="both"/>
              <w:rPr>
                <w:b/>
                <w:bCs/>
                <w:lang w:eastAsia="en-US"/>
              </w:rPr>
            </w:pPr>
            <w:r w:rsidRPr="001E2C05">
              <w:rPr>
                <w:bCs/>
              </w:rPr>
              <w:t>Тема России и революции в творчестве поэтов разных поколений и мировоззрений (А. Блок, А. Белый, М. Волошин, А. Ахматова, М. Цветаева, О. Мандельштам, В. Ходасевич, В. Луговской, Н. Тихонов, Э. Багрицкий, М. Светлов и др.). Эксперименты со словом в поисках поэтического языка новой эпохи (В. Хлебников, А. Крученых, поэты-обериуты). Единство и многообразие русской литературы («Серапионовы братья», «Кузница» и др.).</w:t>
            </w:r>
            <w:r w:rsidR="009B5922" w:rsidRPr="001E2C05">
              <w:rPr>
                <w:bCs/>
              </w:rPr>
              <w:t xml:space="preserve"> </w:t>
            </w:r>
            <w:r w:rsidRPr="001E2C05">
              <w:rPr>
                <w:bCs/>
              </w:rPr>
              <w:t>Разнообразие идейно-художественных позиций советских писателей в освещении темы революции и Гражданской войны.</w:t>
            </w:r>
          </w:p>
          <w:p w:rsidR="00B64CB7" w:rsidRPr="001E2C05" w:rsidRDefault="00B64CB7" w:rsidP="00FC5199">
            <w:pPr>
              <w:ind w:right="21"/>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C77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w:t>
            </w:r>
          </w:p>
        </w:tc>
      </w:tr>
      <w:tr w:rsidR="00B64CB7" w:rsidRPr="001E2C05" w:rsidTr="00C774B2">
        <w:trPr>
          <w:trHeight w:val="158"/>
        </w:trPr>
        <w:tc>
          <w:tcPr>
            <w:tcW w:w="2840" w:type="dxa"/>
            <w:gridSpan w:val="2"/>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5.2. Владимир Владимирович Маяковский</w:t>
            </w:r>
          </w:p>
        </w:tc>
        <w:tc>
          <w:tcPr>
            <w:tcW w:w="10065" w:type="dxa"/>
            <w:gridSpan w:val="2"/>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rPr>
                <w:b/>
                <w:bCs/>
              </w:rPr>
              <w:t xml:space="preserve"> </w:t>
            </w:r>
            <w:r w:rsidR="009B5922" w:rsidRPr="001E2C05">
              <w:rPr>
                <w:bCs/>
              </w:rPr>
              <w:t>В.В.Маяковского</w:t>
            </w:r>
            <w:r w:rsidRPr="001E2C05">
              <w:rPr>
                <w:bCs/>
              </w:rPr>
              <w:t xml:space="preserve"> (с обобщением ранее изученного). Поэтическая новизна ранней лирики: необычное содержание, гиперболичность и пластика образов, яркость метафор, контрасты и противоречия. Тема несоответствия мечты и действительности, несовершенства мира в лирике поэта. Проблемы духовной жизни. Характер и личность автора в стихах о любви. Сатира Маяковского. Обличение мещанства и «новообращенных». Тема поэта и поэзии. Новаторство поэзии Маяковского. Образ поэта-гражданина.</w:t>
            </w:r>
          </w:p>
          <w:p w:rsidR="00F76CFC"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«А вы могли бы?», «Нате!», «Послушайте!», «Скрипка и немножко нервно…», «Письмо товарищу Кострову из Парижа о сущности любви», «Прозаседавшиеся», «Флейта-позвоночник», «Лиличка!», «Люблю»</w:t>
            </w:r>
            <w:r w:rsidR="00F76CFC" w:rsidRPr="001E2C05">
              <w:rPr>
                <w:bCs/>
              </w:rPr>
              <w:t>.</w:t>
            </w:r>
          </w:p>
          <w:p w:rsidR="00F76CFC" w:rsidRPr="001E2C05" w:rsidRDefault="00B64CB7" w:rsidP="00FC5199">
            <w:pPr>
              <w:autoSpaceDE w:val="0"/>
              <w:autoSpaceDN w:val="0"/>
              <w:adjustRightInd w:val="0"/>
              <w:jc w:val="both"/>
              <w:rPr>
                <w:bCs/>
                <w:i/>
                <w:iCs/>
              </w:rPr>
            </w:pPr>
            <w:r w:rsidRPr="001E2C05">
              <w:rPr>
                <w:b/>
                <w:bCs/>
              </w:rPr>
              <w:t xml:space="preserve">Для чтения и обсуждения. </w:t>
            </w:r>
            <w:r w:rsidRPr="001E2C05">
              <w:rPr>
                <w:bCs/>
              </w:rPr>
              <w:t xml:space="preserve">Стихотворения: «Юбилейное», «Про это», «Разговор с фининспектором о поэзии».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(А. С. Пушкин. «Разговор книгопродавца с поэтом», «Поэт», «Пророк»; М. Ю. Лермонтов. «Поэт», Н. А. Некрасов. «Поэт и гражданин»).</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Традиции и новаторство в литературе. Новая система стихосложения. Тоническое стихосложение.</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Абстрактный автопортрет В. Маяковского 1918 года, рисунки В. В. Маяковского, плакаты Д. Моора.</w:t>
            </w:r>
          </w:p>
          <w:p w:rsidR="00F76CFC"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 xml:space="preserve">Исследование и подготовка реферата (доклада, сообщения): «Музыка революции в творчестве В. В. Маяковского»; </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r w:rsidR="00D100FB" w:rsidRPr="001E2C05">
              <w:rPr>
                <w:lang w:eastAsia="en-US"/>
              </w:rPr>
              <w:t>.</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0E5D7A">
        <w:trPr>
          <w:trHeight w:val="2684"/>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lang w:eastAsia="en-US"/>
              </w:rPr>
              <w:t>Тема 5.3.</w:t>
            </w:r>
            <w:r w:rsidR="00F76CFC" w:rsidRPr="001E2C05">
              <w:rPr>
                <w:b/>
                <w:bCs/>
                <w:lang w:eastAsia="en-US"/>
              </w:rPr>
              <w:t xml:space="preserve"> </w:t>
            </w:r>
            <w:r w:rsidRPr="001E2C05">
              <w:rPr>
                <w:b/>
                <w:bCs/>
                <w:lang w:eastAsia="en-US"/>
              </w:rPr>
              <w:t>Сергей Александрович Есенин</w:t>
            </w:r>
          </w:p>
        </w:tc>
        <w:tc>
          <w:tcPr>
            <w:tcW w:w="10075" w:type="dxa"/>
            <w:gridSpan w:val="3"/>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F76CFC" w:rsidRPr="001E2C05" w:rsidRDefault="00B64CB7" w:rsidP="00FC5199">
            <w:pPr>
              <w:autoSpaceDE w:val="0"/>
              <w:autoSpaceDN w:val="0"/>
              <w:adjustRightInd w:val="0"/>
              <w:jc w:val="both"/>
              <w:rPr>
                <w:bCs/>
                <w:i/>
                <w:iCs/>
              </w:rPr>
            </w:pPr>
            <w:r w:rsidRPr="001E2C05">
              <w:rPr>
                <w:bCs/>
              </w:rPr>
              <w:t>Сведения из биографии</w:t>
            </w:r>
            <w:r w:rsidR="009B5922" w:rsidRPr="001E2C05">
              <w:rPr>
                <w:b/>
                <w:bCs/>
              </w:rPr>
              <w:t xml:space="preserve"> </w:t>
            </w:r>
            <w:r w:rsidR="009B5922" w:rsidRPr="001E2C05">
              <w:rPr>
                <w:bCs/>
              </w:rPr>
              <w:t>С.А.Есенина</w:t>
            </w:r>
            <w:r w:rsidRPr="001E2C05">
              <w:rPr>
                <w:bCs/>
              </w:rPr>
              <w:t xml:space="preserve"> (с обобщением раннее изученного). Поэтизация русской природы, русской деревни. Развитие темы родины как выражение любви к России. Художественное своеобразие творчества Есенина: глубокий лиризм, необычайная образность, зрительность впечатлений, цветопись, принцип пейзажной живописи, народно-песенная основа стихов. </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«Гой ты, Русь моя родная!», «Письмо матери», «Не бродить, не мять в кустах багряных…», «Спит ковыль. Равнина дорогая…», «Письмо к женщине», «Собаке Качалова», «Я покинул родимый дом…», «Неуютная, жидкая лунность…», «Не жалею, не зову, не плачу…», «Шаганэ, ты моя, Шаганэ…».</w:t>
            </w:r>
          </w:p>
          <w:p w:rsidR="00172BB8"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w:t>
            </w:r>
            <w:r w:rsidR="00172BB8" w:rsidRPr="001E2C05">
              <w:rPr>
                <w:bCs/>
              </w:rPr>
              <w:t>хотворения: «Русь», «Сорокоуст».</w:t>
            </w:r>
            <w:r w:rsidRPr="001E2C05">
              <w:rPr>
                <w:bCs/>
              </w:rPr>
              <w:t xml:space="preserve"> </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Традиции пейзажной лирики в творчестве Ф. И. Тютчева и А. А. Фета.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поэтических средствах художественной выразительности.</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 xml:space="preserve">Фотографии С. Есенина. Заочная экскурсия по есенинским местам: Константиново — Москва. Песни, романсы на стихи С. Есенина. </w:t>
            </w:r>
          </w:p>
          <w:p w:rsidR="00B64CB7" w:rsidRPr="001E2C05" w:rsidRDefault="00B64CB7" w:rsidP="00172BB8">
            <w:pPr>
              <w:autoSpaceDE w:val="0"/>
              <w:autoSpaceDN w:val="0"/>
              <w:adjustRightInd w:val="0"/>
              <w:jc w:val="both"/>
              <w:rPr>
                <w:bCs/>
              </w:rPr>
            </w:pPr>
            <w:r w:rsidRPr="003C1BCB">
              <w:rPr>
                <w:b/>
                <w:bCs/>
              </w:rPr>
              <w:t>Творческие задания.</w:t>
            </w:r>
            <w:r w:rsidRPr="001E2C05">
              <w:rPr>
                <w:bCs/>
              </w:rPr>
              <w:t xml:space="preserve"> Исследование и подготовка доклада: «Я б навеки пошел за тобой…»; «Тема люб</w:t>
            </w:r>
            <w:r w:rsidR="00172BB8" w:rsidRPr="001E2C05">
              <w:rPr>
                <w:bCs/>
              </w:rPr>
              <w:t>ви в творчестве С. А. Есенина».</w:t>
            </w:r>
          </w:p>
          <w:p w:rsidR="00B64CB7" w:rsidRPr="001E2C05" w:rsidRDefault="00B64CB7" w:rsidP="00C774B2">
            <w:pPr>
              <w:autoSpaceDE w:val="0"/>
              <w:autoSpaceDN w:val="0"/>
              <w:adjustRightInd w:val="0"/>
              <w:jc w:val="both"/>
              <w:rPr>
                <w:bCs/>
              </w:rPr>
            </w:pPr>
            <w:r w:rsidRPr="001E2C05">
              <w:rPr>
                <w:b/>
                <w:bCs/>
              </w:rPr>
              <w:t xml:space="preserve">Наизусть. </w:t>
            </w:r>
            <w:r w:rsidRPr="001E2C05">
              <w:rPr>
                <w:bCs/>
              </w:rPr>
              <w:t>Два-три стихотворения (по выбору студентов).</w:t>
            </w:r>
          </w:p>
          <w:p w:rsidR="00B64CB7" w:rsidRPr="001E2C05" w:rsidRDefault="00B64CB7" w:rsidP="00C774B2">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FC5199">
            <w:pPr>
              <w:autoSpaceDE w:val="0"/>
              <w:autoSpaceDN w:val="0"/>
              <w:adjustRightInd w:val="0"/>
              <w:rPr>
                <w:b/>
                <w:bCs/>
              </w:rPr>
            </w:pPr>
            <w:r w:rsidRPr="001E2C05">
              <w:rPr>
                <w:b/>
                <w:bCs/>
              </w:rPr>
              <w:t>3</w:t>
            </w:r>
          </w:p>
          <w:p w:rsidR="00B64CB7" w:rsidRPr="001E2C05" w:rsidRDefault="00B64CB7" w:rsidP="00FC5199">
            <w:pPr>
              <w:autoSpaceDE w:val="0"/>
              <w:autoSpaceDN w:val="0"/>
              <w:adjustRightInd w:val="0"/>
              <w:jc w:val="both"/>
              <w:rPr>
                <w:b/>
                <w:bCs/>
                <w:lang w:eastAsia="en-US"/>
              </w:rPr>
            </w:pP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5.4. Александр Александрович Фадеев</w:t>
            </w:r>
          </w:p>
        </w:tc>
        <w:tc>
          <w:tcPr>
            <w:tcW w:w="10075" w:type="dxa"/>
            <w:gridSpan w:val="3"/>
          </w:tcPr>
          <w:p w:rsidR="00B64CB7" w:rsidRPr="001E2C05" w:rsidRDefault="00B64CB7" w:rsidP="00C774B2">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Сведения из биографии</w:t>
            </w:r>
            <w:r w:rsidR="009B5922" w:rsidRPr="001E2C05">
              <w:t xml:space="preserve"> </w:t>
            </w:r>
            <w:r w:rsidR="009B5922" w:rsidRPr="001E2C05">
              <w:rPr>
                <w:bCs/>
              </w:rPr>
              <w:t>А.А Фадеева</w:t>
            </w:r>
            <w:r w:rsidRPr="001E2C05">
              <w:rPr>
                <w:bCs/>
              </w:rPr>
              <w:t xml:space="preserve"> (с обобщением ранее изученного).</w:t>
            </w:r>
            <w:r w:rsidR="009B5922" w:rsidRPr="001E2C05">
              <w:rPr>
                <w:bCs/>
              </w:rPr>
              <w:t xml:space="preserve"> </w:t>
            </w:r>
            <w:r w:rsidRPr="001E2C05">
              <w:rPr>
                <w:bCs/>
              </w:rPr>
              <w:t>Роман «Разгром». Гуманистическая направленность романа. Долг и преданность идее. Проблема человека и революции. Новаторский характер романа. Психологическая глубина изображения характеров. Революционная романтика. Полемика вокруг романа.</w:t>
            </w:r>
          </w:p>
          <w:p w:rsidR="00B64CB7" w:rsidRPr="001E2C05" w:rsidRDefault="00B64CB7" w:rsidP="00FC5199">
            <w:pPr>
              <w:autoSpaceDE w:val="0"/>
              <w:autoSpaceDN w:val="0"/>
              <w:adjustRightInd w:val="0"/>
              <w:jc w:val="both"/>
              <w:rPr>
                <w:b/>
                <w:bCs/>
              </w:rPr>
            </w:pPr>
            <w:r w:rsidRPr="001E2C05">
              <w:rPr>
                <w:b/>
                <w:bCs/>
              </w:rPr>
              <w:t xml:space="preserve">Для чтения и обсуждения. </w:t>
            </w:r>
            <w:r w:rsidRPr="001E2C05">
              <w:rPr>
                <w:bCs/>
              </w:rPr>
              <w:t>Роман «Разгром».</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Проблема положительного героя в литературе.</w:t>
            </w:r>
          </w:p>
          <w:p w:rsidR="00172BB8" w:rsidRPr="001E2C05" w:rsidRDefault="00B64CB7" w:rsidP="00172BB8">
            <w:pPr>
              <w:autoSpaceDE w:val="0"/>
              <w:autoSpaceDN w:val="0"/>
              <w:adjustRightInd w:val="0"/>
              <w:jc w:val="both"/>
              <w:rPr>
                <w:bCs/>
              </w:rPr>
            </w:pPr>
            <w:r w:rsidRPr="001E2C05">
              <w:rPr>
                <w:b/>
                <w:bCs/>
              </w:rPr>
              <w:t>Творческие задания.</w:t>
            </w:r>
            <w:r w:rsidRPr="001E2C05">
              <w:rPr>
                <w:bCs/>
              </w:rPr>
              <w:t xml:space="preserve"> Исследование и подготовка доклада: «А. А. Фадеев в жизни и творчестве</w:t>
            </w:r>
            <w:r w:rsidR="002B43B2" w:rsidRPr="001E2C05">
              <w:rPr>
                <w:bCs/>
              </w:rPr>
              <w:t>».</w:t>
            </w:r>
          </w:p>
          <w:p w:rsidR="00B64CB7" w:rsidRPr="001E2C05" w:rsidRDefault="00B64CB7" w:rsidP="00172BB8">
            <w:pPr>
              <w:autoSpaceDE w:val="0"/>
              <w:autoSpaceDN w:val="0"/>
              <w:adjustRightInd w:val="0"/>
              <w:jc w:val="both"/>
              <w:rPr>
                <w:b/>
                <w:bCs/>
                <w:lang w:eastAsia="en-US"/>
              </w:rPr>
            </w:pPr>
            <w:r w:rsidRPr="001E2C05">
              <w:rPr>
                <w:b/>
              </w:rPr>
              <w:t>Виды  учебной деятельности</w:t>
            </w:r>
            <w:r w:rsidRPr="001E2C05">
              <w:t>:</w:t>
            </w:r>
            <w:r w:rsidRPr="001E2C05">
              <w:rPr>
                <w:lang w:eastAsia="en-US"/>
              </w:rPr>
              <w:t xml:space="preserve"> 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6464C2">
        <w:trPr>
          <w:trHeight w:val="39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C774B2">
            <w:pPr>
              <w:autoSpaceDE w:val="0"/>
              <w:autoSpaceDN w:val="0"/>
              <w:adjustRightInd w:val="0"/>
              <w:jc w:val="both"/>
              <w:rPr>
                <w:b/>
              </w:rPr>
            </w:pPr>
            <w:r w:rsidRPr="001E2C05">
              <w:rPr>
                <w:b/>
                <w:bCs/>
              </w:rPr>
              <w:t xml:space="preserve">Раздел 6. </w:t>
            </w:r>
            <w:r w:rsidRPr="001E2C05">
              <w:rPr>
                <w:b/>
                <w:lang w:eastAsia="en-US"/>
              </w:rPr>
              <w:t>Особенности развития литературы 1930-начала 1940-х годов</w:t>
            </w:r>
          </w:p>
        </w:tc>
        <w:tc>
          <w:tcPr>
            <w:tcW w:w="1276" w:type="dxa"/>
          </w:tcPr>
          <w:p w:rsidR="00B64CB7" w:rsidRPr="001E2C05" w:rsidRDefault="00B64CB7" w:rsidP="005F5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26</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C774B2">
        <w:trPr>
          <w:trHeight w:val="158"/>
        </w:trPr>
        <w:tc>
          <w:tcPr>
            <w:tcW w:w="2830" w:type="dxa"/>
          </w:tcPr>
          <w:p w:rsidR="00B64CB7" w:rsidRPr="001E2C05" w:rsidRDefault="00B64CB7" w:rsidP="005F5B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6.1. Особенности русской литературы 1930-начала 1940-х годов</w:t>
            </w: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Становление новой культуры в 1930-е годы. Поворот к патриотизму в середине  1930-х годов (в культуре, искусстве и литературе). Первый съезд советских писателей и его значение. Социалистический реализм как новый художественный метод. Противоречия в его развитии и воплощении. Отражение индустриализации и коллективизации; поэтизация социалистического идеала в творчестве Н. Островского, Л. Леонова, В. Катаева, М. Шолохова, Ф. Гладкова, М. Шагинян, Вс. Вишневского, Н. Погодина, Э. Багрицкого, М. Светлова, В. Луговского, Н. Тихонова, П. Васильева и др. Историческая тема в творчестве А. Толстого, Ю. Тынянова, А. Чапыгина. Сатирическое обличение нового быта (М. Зощенко, И. Ильф и Е. Петров, М. Булгаков). Развитие драматургии в 1930-е г.</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1</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r>
      <w:tr w:rsidR="00B64CB7" w:rsidRPr="001E2C05" w:rsidTr="00C774B2">
        <w:trPr>
          <w:trHeight w:val="79"/>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6.2. Марина Ивановна Цветаева</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 Сведения из биографии</w:t>
            </w:r>
            <w:r w:rsidR="00C15B5B" w:rsidRPr="001E2C05">
              <w:rPr>
                <w:bCs/>
              </w:rPr>
              <w:t xml:space="preserve"> М.И. Цветаевой</w:t>
            </w:r>
            <w:r w:rsidRPr="001E2C05">
              <w:rPr>
                <w:bCs/>
              </w:rPr>
              <w:t>. Идейно-тематические особенности поэзии М. И. Цветаевой, конфликт быта и бытия, времени и вечности. Художественные особенности поэзии М. И. Цветаевой. Фольклорные и литературные образы и мотивы в лирике Цветаевой. Своеобразие поэтического стиля.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«Моим стихам, написанным так рано…», «Генералам 12 года», «Кто создан из камня, кто создан из глины…», «Имя твое — птица в руке…», «Тоска по родине! Давно</w:t>
            </w:r>
            <w:r w:rsidR="00EC76EC" w:rsidRPr="001E2C05">
              <w:rPr>
                <w:bCs/>
                <w:i/>
                <w:iCs/>
              </w:rPr>
              <w:t>»</w:t>
            </w:r>
            <w:r w:rsidRPr="001E2C05">
              <w:rPr>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Стихотворения: «Стихи растут как звезды и как</w:t>
            </w:r>
          </w:p>
          <w:p w:rsidR="00B64CB7" w:rsidRPr="001E2C05" w:rsidRDefault="00B64CB7" w:rsidP="00FC5199">
            <w:pPr>
              <w:autoSpaceDE w:val="0"/>
              <w:autoSpaceDN w:val="0"/>
              <w:adjustRightInd w:val="0"/>
              <w:jc w:val="both"/>
              <w:rPr>
                <w:bCs/>
              </w:rPr>
            </w:pPr>
            <w:r w:rsidRPr="001E2C05">
              <w:rPr>
                <w:bCs/>
              </w:rPr>
              <w:t>розы…», «Я счастлива жить образцово и просто…», «Плач матери по новобранцу</w:t>
            </w:r>
            <w:r w:rsidR="00EC76EC" w:rsidRPr="001E2C05">
              <w:rPr>
                <w:bCs/>
              </w:rPr>
              <w:t>»</w:t>
            </w:r>
            <w:r w:rsidRPr="001E2C05">
              <w:rPr>
                <w:bCs/>
              </w:rPr>
              <w:t>.</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Тема поэта и поэзии в русской литературе XIX — XX веков. Образ</w:t>
            </w:r>
          </w:p>
          <w:p w:rsidR="00B64CB7" w:rsidRPr="001E2C05" w:rsidRDefault="00B64CB7" w:rsidP="00FC5199">
            <w:pPr>
              <w:autoSpaceDE w:val="0"/>
              <w:autoSpaceDN w:val="0"/>
              <w:adjustRightInd w:val="0"/>
              <w:jc w:val="both"/>
              <w:rPr>
                <w:bCs/>
              </w:rPr>
            </w:pPr>
            <w:r w:rsidRPr="001E2C05">
              <w:rPr>
                <w:bCs/>
              </w:rPr>
              <w:t>Москвы в творчестве русских поэтов (А. С. Пушкин, М.Ю. Лермонтов, С. А. Есенин и др.).</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средствах поэтической выразительности.</w:t>
            </w:r>
          </w:p>
          <w:p w:rsidR="00B64CB7" w:rsidRPr="001E2C05" w:rsidRDefault="00B64CB7" w:rsidP="00FC5199">
            <w:pPr>
              <w:autoSpaceDE w:val="0"/>
              <w:autoSpaceDN w:val="0"/>
              <w:adjustRightInd w:val="0"/>
              <w:jc w:val="both"/>
              <w:rPr>
                <w:b/>
                <w:bCs/>
              </w:rPr>
            </w:pPr>
            <w:r w:rsidRPr="001E2C05">
              <w:rPr>
                <w:b/>
                <w:bCs/>
              </w:rPr>
              <w:t xml:space="preserve">Творческие задания. </w:t>
            </w:r>
            <w:r w:rsidRPr="001E2C05">
              <w:rPr>
                <w:bCs/>
              </w:rPr>
              <w:t>Исследование и подготовка реферата (сообщения, доклада): «М. И. Цветаева в воспоминаниях современников»</w:t>
            </w:r>
            <w:r w:rsidRPr="001E2C05">
              <w:rPr>
                <w:b/>
                <w:bCs/>
              </w:rPr>
              <w:t>.</w:t>
            </w:r>
          </w:p>
          <w:p w:rsidR="00B64CB7" w:rsidRPr="001E2C05" w:rsidRDefault="00B64CB7" w:rsidP="00FC5199">
            <w:pPr>
              <w:autoSpaceDE w:val="0"/>
              <w:autoSpaceDN w:val="0"/>
              <w:adjustRightInd w:val="0"/>
              <w:jc w:val="both"/>
              <w:rPr>
                <w:bCs/>
              </w:rPr>
            </w:pPr>
            <w:r w:rsidRPr="001E2C05">
              <w:rPr>
                <w:bCs/>
              </w:rPr>
              <w:t>Подготовка и проведение заочной экскурсии в один из музеев М. И. Цветаевой.</w:t>
            </w:r>
          </w:p>
          <w:p w:rsidR="00B64CB7" w:rsidRPr="001E2C05" w:rsidRDefault="00B64CB7" w:rsidP="005F5B55">
            <w:pPr>
              <w:autoSpaceDE w:val="0"/>
              <w:autoSpaceDN w:val="0"/>
              <w:adjustRightInd w:val="0"/>
              <w:jc w:val="both"/>
              <w:rPr>
                <w:b/>
                <w:bCs/>
                <w:lang w:eastAsia="en-US"/>
              </w:rPr>
            </w:pPr>
            <w:r w:rsidRPr="001E2C05">
              <w:rPr>
                <w:b/>
                <w:bCs/>
              </w:rPr>
              <w:t xml:space="preserve">Наизусть. </w:t>
            </w:r>
            <w:r w:rsidRPr="001E2C05">
              <w:rPr>
                <w:bCs/>
              </w:rPr>
              <w:t>Одно-два стихотворения (по выбору студентов).</w:t>
            </w:r>
            <w:r w:rsidRPr="001E2C05">
              <w:rPr>
                <w:b/>
                <w:bCs/>
                <w:lang w:eastAsia="en-US"/>
              </w:rPr>
              <w:t xml:space="preserve"> </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6.3. Осип Эмильевич Мандельштам</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
                <w:bCs/>
              </w:rPr>
            </w:pPr>
            <w:r w:rsidRPr="001E2C05">
              <w:rPr>
                <w:bCs/>
              </w:rPr>
              <w:t>Сведения из биографии О. Э. Мандельштама. Идейно-тематические и художественные особенности поэзии О. Э. Мандельштама. Противостояние поэта «веку-волкодаву». Поиски духовных опор в искусстве и природе. Теория поэтического слова О. Мандельштама</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«Selentium», «Notre Dame», «Бессонница.</w:t>
            </w:r>
          </w:p>
          <w:p w:rsidR="00B64CB7" w:rsidRPr="001E2C05" w:rsidRDefault="00B64CB7" w:rsidP="00FC5199">
            <w:pPr>
              <w:autoSpaceDE w:val="0"/>
              <w:autoSpaceDN w:val="0"/>
              <w:adjustRightInd w:val="0"/>
              <w:jc w:val="both"/>
              <w:rPr>
                <w:bCs/>
              </w:rPr>
            </w:pPr>
            <w:r w:rsidRPr="001E2C05">
              <w:rPr>
                <w:bCs/>
              </w:rPr>
              <w:t>Гомер. Тугие паруса…», «Ленинград» («Я вернулся в мой город, знакомый до слез…»),</w:t>
            </w:r>
          </w:p>
          <w:p w:rsidR="00B64CB7" w:rsidRPr="001E2C05" w:rsidRDefault="00B64CB7" w:rsidP="00FC5199">
            <w:pPr>
              <w:autoSpaceDE w:val="0"/>
              <w:autoSpaceDN w:val="0"/>
              <w:adjustRightInd w:val="0"/>
              <w:jc w:val="both"/>
              <w:rPr>
                <w:b/>
                <w:bCs/>
              </w:rPr>
            </w:pPr>
            <w:r w:rsidRPr="001E2C05">
              <w:rPr>
                <w:bCs/>
              </w:rPr>
              <w:t>«За гремучую доблесть грядущих веков…».</w:t>
            </w:r>
          </w:p>
          <w:p w:rsidR="00B64CB7" w:rsidRPr="001E2C05" w:rsidRDefault="00B64CB7" w:rsidP="005F5B55">
            <w:pPr>
              <w:autoSpaceDE w:val="0"/>
              <w:autoSpaceDN w:val="0"/>
              <w:adjustRightInd w:val="0"/>
              <w:jc w:val="both"/>
              <w:rPr>
                <w:bCs/>
              </w:rPr>
            </w:pPr>
            <w:r w:rsidRPr="001E2C05">
              <w:rPr>
                <w:b/>
                <w:bCs/>
              </w:rPr>
              <w:t xml:space="preserve">Для чтения и обсуждения. </w:t>
            </w:r>
            <w:r w:rsidRPr="001E2C05">
              <w:rPr>
                <w:bCs/>
              </w:rPr>
              <w:t>Стихотворения: «Мы живем под собою не чуя страны</w:t>
            </w:r>
            <w:r w:rsidR="00EC76EC" w:rsidRPr="001E2C05">
              <w:rPr>
                <w:bCs/>
              </w:rPr>
              <w:t>»</w:t>
            </w:r>
            <w:r w:rsidRPr="001E2C05">
              <w:rPr>
                <w:bCs/>
              </w:rPr>
              <w:t>.</w:t>
            </w:r>
          </w:p>
          <w:p w:rsidR="00B64CB7" w:rsidRPr="001E2C05" w:rsidRDefault="00B64CB7" w:rsidP="0056427D">
            <w:pPr>
              <w:autoSpaceDE w:val="0"/>
              <w:autoSpaceDN w:val="0"/>
              <w:adjustRightInd w:val="0"/>
              <w:jc w:val="both"/>
              <w:rPr>
                <w:bCs/>
                <w:lang w:eastAsia="en-US"/>
              </w:rPr>
            </w:pPr>
            <w:r w:rsidRPr="001E2C05">
              <w:rPr>
                <w:b/>
                <w:bCs/>
                <w:lang w:eastAsia="en-US"/>
              </w:rPr>
              <w:t>Повторение.</w:t>
            </w:r>
            <w:r w:rsidRPr="001E2C05">
              <w:rPr>
                <w:bCs/>
                <w:lang w:eastAsia="en-US"/>
              </w:rPr>
              <w:t xml:space="preserve"> Образ Петербурга в русской литературе XIX века (А. С. Пушкин, Н.В.Гоголь, Ф.М.Достоевский). Природа в поэзии XIX века.</w:t>
            </w:r>
          </w:p>
          <w:p w:rsidR="00B64CB7" w:rsidRPr="001E2C05" w:rsidRDefault="00B64CB7" w:rsidP="0056427D">
            <w:pPr>
              <w:autoSpaceDE w:val="0"/>
              <w:autoSpaceDN w:val="0"/>
              <w:adjustRightInd w:val="0"/>
              <w:jc w:val="both"/>
              <w:rPr>
                <w:bCs/>
                <w:lang w:eastAsia="en-US"/>
              </w:rPr>
            </w:pPr>
            <w:r w:rsidRPr="001E2C05">
              <w:rPr>
                <w:b/>
                <w:bCs/>
                <w:lang w:eastAsia="en-US"/>
              </w:rPr>
              <w:t>Теория литературы.</w:t>
            </w:r>
            <w:r w:rsidRPr="001E2C05">
              <w:rPr>
                <w:bCs/>
                <w:lang w:eastAsia="en-US"/>
              </w:rPr>
              <w:t xml:space="preserve"> Развитие понятия о средствах поэтической выразительности.</w:t>
            </w:r>
          </w:p>
          <w:p w:rsidR="00B64CB7" w:rsidRPr="001E2C05" w:rsidRDefault="00B64CB7" w:rsidP="0056427D">
            <w:pPr>
              <w:autoSpaceDE w:val="0"/>
              <w:autoSpaceDN w:val="0"/>
              <w:adjustRightInd w:val="0"/>
              <w:jc w:val="both"/>
              <w:rPr>
                <w:bCs/>
                <w:lang w:eastAsia="en-US"/>
              </w:rPr>
            </w:pPr>
            <w:r w:rsidRPr="001E2C05">
              <w:rPr>
                <w:b/>
                <w:bCs/>
                <w:lang w:eastAsia="en-US"/>
              </w:rPr>
              <w:t>Наизусть.</w:t>
            </w:r>
            <w:r w:rsidRPr="001E2C05">
              <w:rPr>
                <w:bCs/>
                <w:lang w:eastAsia="en-US"/>
              </w:rPr>
              <w:t xml:space="preserve"> Одно-два стихотворения (по выбору студентов).</w:t>
            </w:r>
          </w:p>
          <w:p w:rsidR="00B64CB7" w:rsidRPr="001E2C05" w:rsidRDefault="00B64CB7" w:rsidP="0056427D">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6.4. Андрей Платонов (Андрей Платонович Климентов)</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По выбору преподавателя — творчество А. Н. Толстого или А. П. Платонова. Сведения из биографии.</w:t>
            </w:r>
            <w:r w:rsidR="00C15B5B" w:rsidRPr="001E2C05">
              <w:rPr>
                <w:bCs/>
              </w:rPr>
              <w:t xml:space="preserve"> </w:t>
            </w:r>
            <w:r w:rsidRPr="001E2C05">
              <w:rPr>
                <w:bCs/>
              </w:rPr>
              <w:t>Поиски положительного героя писателем. Единство нравственного и эстетического. Труд как основа нравственности человека. Принципы создания характеров. Социально-философское содержание творчества А. Платонова, своеобразие художественных средств (переплетение реального и фантастического в характерах героев-правдоискателей, метафоричность образов, язык произведений Платонова). Традиции русской сатиры в творчестве писателя.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Рассказ «В прекрасном и яростном мире».</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Развитие понятия о стиле писателя.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М. Е. Салтыкова</w:t>
            </w:r>
            <w:r w:rsidRPr="001E2C05">
              <w:rPr>
                <w:b/>
                <w:bCs/>
              </w:rPr>
              <w:t>-</w:t>
            </w:r>
            <w:r w:rsidRPr="001E2C05">
              <w:rPr>
                <w:bCs/>
              </w:rPr>
              <w:t>Щедрина.</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Музыка Д. Д.Шостаковича, И. О. Дунаевского. Картины П. Н.Филонова.</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сообщения: «Герои прозы</w:t>
            </w:r>
          </w:p>
          <w:p w:rsidR="00EC76EC" w:rsidRPr="001E2C05" w:rsidRDefault="00EC76EC" w:rsidP="00EC76EC">
            <w:pPr>
              <w:autoSpaceDE w:val="0"/>
              <w:autoSpaceDN w:val="0"/>
              <w:adjustRightInd w:val="0"/>
              <w:jc w:val="both"/>
              <w:rPr>
                <w:bCs/>
              </w:rPr>
            </w:pPr>
            <w:r w:rsidRPr="001E2C05">
              <w:rPr>
                <w:bCs/>
              </w:rPr>
              <w:t>А. Платонова».</w:t>
            </w:r>
            <w:r w:rsidR="00B64CB7" w:rsidRPr="001E2C05">
              <w:rPr>
                <w:bCs/>
              </w:rPr>
              <w:t xml:space="preserve"> </w:t>
            </w:r>
          </w:p>
          <w:p w:rsidR="00B64CB7" w:rsidRPr="001E2C05" w:rsidRDefault="00B64CB7" w:rsidP="00EC76EC">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6.5  Исаак Эммануилович  Бабель</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C15B5B" w:rsidP="00FC5199">
            <w:pPr>
              <w:autoSpaceDE w:val="0"/>
              <w:autoSpaceDN w:val="0"/>
              <w:adjustRightInd w:val="0"/>
              <w:jc w:val="both"/>
              <w:rPr>
                <w:bCs/>
              </w:rPr>
            </w:pPr>
            <w:r w:rsidRPr="001E2C05">
              <w:rPr>
                <w:bCs/>
                <w:iCs/>
              </w:rPr>
              <w:t>И.Э. Бабель - с</w:t>
            </w:r>
            <w:r w:rsidR="00B64CB7" w:rsidRPr="001E2C05">
              <w:rPr>
                <w:bCs/>
              </w:rPr>
              <w:t>ведения из биографии писателя. Проблематика и особенности поэтики прозы</w:t>
            </w:r>
          </w:p>
          <w:p w:rsidR="00B64CB7" w:rsidRPr="001E2C05" w:rsidRDefault="00B64CB7" w:rsidP="00FC5199">
            <w:pPr>
              <w:autoSpaceDE w:val="0"/>
              <w:autoSpaceDN w:val="0"/>
              <w:adjustRightInd w:val="0"/>
              <w:jc w:val="both"/>
              <w:rPr>
                <w:bCs/>
              </w:rPr>
            </w:pPr>
            <w:r w:rsidRPr="001E2C05">
              <w:rPr>
                <w:bCs/>
              </w:rPr>
              <w:t>Бабеля. Сочетание трагического и комического, прекрасного и безобразного в рассказах Бабеля.</w:t>
            </w:r>
          </w:p>
          <w:p w:rsidR="00B64CB7" w:rsidRPr="001E2C05" w:rsidRDefault="00B64CB7" w:rsidP="00FC5199">
            <w:pPr>
              <w:autoSpaceDE w:val="0"/>
              <w:autoSpaceDN w:val="0"/>
              <w:adjustRightInd w:val="0"/>
              <w:jc w:val="both"/>
              <w:rPr>
                <w:bCs/>
              </w:rPr>
            </w:pPr>
            <w:r w:rsidRPr="001E2C05">
              <w:rPr>
                <w:b/>
                <w:bCs/>
              </w:rPr>
              <w:t>Для чтения и обсуждения</w:t>
            </w:r>
            <w:r w:rsidRPr="001E2C05">
              <w:rPr>
                <w:bCs/>
              </w:rPr>
              <w:t>. «Конармия» (обзор с чтением фрагментов рассказов).</w:t>
            </w:r>
          </w:p>
          <w:p w:rsidR="00BC1C41" w:rsidRPr="001E2C05" w:rsidRDefault="00B64CB7" w:rsidP="00FC5199">
            <w:pPr>
              <w:autoSpaceDE w:val="0"/>
              <w:autoSpaceDN w:val="0"/>
              <w:adjustRightInd w:val="0"/>
              <w:jc w:val="both"/>
              <w:rPr>
                <w:bCs/>
              </w:rPr>
            </w:pPr>
            <w:r w:rsidRPr="001E2C05">
              <w:rPr>
                <w:b/>
                <w:bCs/>
              </w:rPr>
              <w:t xml:space="preserve">Повторение. </w:t>
            </w:r>
            <w:r w:rsidRPr="001E2C05">
              <w:rPr>
                <w:bCs/>
              </w:rPr>
              <w:t xml:space="preserve">Тема революции и Гражданской войны в русской литературе. </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рассказе.</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6.6. Михаил Афанасьевич Булгаков</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00C15B5B" w:rsidRPr="001E2C05">
              <w:rPr>
                <w:bCs/>
                <w:iCs/>
              </w:rPr>
              <w:t>Михаил Афанасьевич Булгаков.</w:t>
            </w:r>
            <w:r w:rsidR="00C15B5B" w:rsidRPr="001E2C05">
              <w:rPr>
                <w:b/>
                <w:bCs/>
                <w:iCs/>
              </w:rPr>
              <w:t xml:space="preserve"> </w:t>
            </w:r>
            <w:r w:rsidRPr="001E2C05">
              <w:rPr>
                <w:bCs/>
              </w:rPr>
              <w:t>Краткий обзор жизни и творчества (с обобщением ранее изученного материала). Роман «Белая гвардия». Судьба людей в годы Гражданской войны. Изображение войны и офицеров белой гвардии как обычных людей. Отношение автора к героям романа. Честь — лейтмотив произведения. Тема Дома как основы миропорядка. Женские образы на страницах романа.</w:t>
            </w:r>
            <w:r w:rsidR="00C15B5B" w:rsidRPr="001E2C05">
              <w:rPr>
                <w:bCs/>
              </w:rPr>
              <w:t xml:space="preserve"> </w:t>
            </w:r>
            <w:r w:rsidRPr="001E2C05">
              <w:rPr>
                <w:bCs/>
              </w:rPr>
              <w:t>Сценическая жизнь пьесы «Дни Турбиных». Роман «Мастер и Маргарита». Своеобразие жанра. Многоплановость романа. Система образов. Ершалаимские главы. Москва 1930-х годов. Тайны психологии человека: страх сильных мира перед правдой жизни. Воланд и его окружение.</w:t>
            </w:r>
            <w:r w:rsidRPr="001E2C05">
              <w:rPr>
                <w:b/>
                <w:bCs/>
              </w:rPr>
              <w:t xml:space="preserve"> </w:t>
            </w:r>
            <w:r w:rsidRPr="001E2C05">
              <w:rPr>
                <w:bCs/>
              </w:rPr>
              <w:t>Фантастическое и реалистическое в романе. Любовь и судьба Мастера. Традиции русской</w:t>
            </w:r>
            <w:r w:rsidRPr="001E2C05">
              <w:rPr>
                <w:b/>
                <w:bCs/>
              </w:rPr>
              <w:t xml:space="preserve"> </w:t>
            </w:r>
            <w:r w:rsidRPr="001E2C05">
              <w:rPr>
                <w:bCs/>
              </w:rPr>
              <w:t>литературы (творчество Н. В. Гоголя) в творчестве М. Булгакова. Своеобразие писательской</w:t>
            </w:r>
            <w:r w:rsidR="00C15B5B" w:rsidRPr="001E2C05">
              <w:rPr>
                <w:bCs/>
              </w:rPr>
              <w:t xml:space="preserve"> </w:t>
            </w:r>
            <w:r w:rsidRPr="001E2C05">
              <w:rPr>
                <w:bCs/>
              </w:rPr>
              <w:t>манеры.</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Роман «Белая гвардия» или «Мастер и Маргарита».</w:t>
            </w:r>
          </w:p>
          <w:p w:rsidR="00B64CB7" w:rsidRPr="001E2C05" w:rsidRDefault="00B64CB7" w:rsidP="00FC5199">
            <w:pPr>
              <w:autoSpaceDE w:val="0"/>
              <w:autoSpaceDN w:val="0"/>
              <w:adjustRightInd w:val="0"/>
              <w:jc w:val="both"/>
              <w:rPr>
                <w:bCs/>
              </w:rPr>
            </w:pPr>
            <w:r w:rsidRPr="001E2C05">
              <w:rPr>
                <w:b/>
                <w:bCs/>
              </w:rPr>
              <w:t>Повторение.</w:t>
            </w:r>
            <w:r w:rsidRPr="001E2C05">
              <w:rPr>
                <w:bCs/>
              </w:rPr>
              <w:t xml:space="preserve"> Фантастика и реальность в произведениях Н. В. Гоголя и М. Е. Салтыкова- Щедрина. Сатирическое изображение действительности в творчестве М. Е. Салтыкова-Щедрина.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Разнообразие типов романа в советской литературе.</w:t>
            </w:r>
          </w:p>
          <w:p w:rsidR="00B64CB7" w:rsidRPr="001E2C05" w:rsidRDefault="00B64CB7" w:rsidP="00FC5199">
            <w:pPr>
              <w:autoSpaceDE w:val="0"/>
              <w:autoSpaceDN w:val="0"/>
              <w:adjustRightInd w:val="0"/>
              <w:jc w:val="both"/>
              <w:rPr>
                <w:b/>
                <w:bCs/>
              </w:rPr>
            </w:pPr>
            <w:r w:rsidRPr="001E2C05">
              <w:rPr>
                <w:b/>
                <w:bCs/>
              </w:rPr>
              <w:t>Демонстрации.</w:t>
            </w:r>
            <w:r w:rsidRPr="001E2C05">
              <w:rPr>
                <w:bCs/>
              </w:rPr>
              <w:t xml:space="preserve"> Фотографии писателя. Иллюстрации русских художников к произведениям М. А. Булгакова. Фрагменты кинофильмов «Дни Турбиных» (реж. В. Басов), «Мастер и Маргарита» (реж. В. Бортко).</w:t>
            </w:r>
          </w:p>
          <w:p w:rsidR="00B64CB7" w:rsidRPr="001E2C05" w:rsidRDefault="00B64CB7" w:rsidP="00FC5199">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5</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6.7. Алексей Николаевич Толстой</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Сведения из биографии</w:t>
            </w:r>
            <w:r w:rsidR="00C15B5B" w:rsidRPr="001E2C05">
              <w:rPr>
                <w:bCs/>
              </w:rPr>
              <w:t xml:space="preserve"> А.Н. Толстого</w:t>
            </w:r>
            <w:r w:rsidRPr="001E2C05">
              <w:rPr>
                <w:bCs/>
              </w:rPr>
              <w:t xml:space="preserve"> (с обобщением ранее изученного).</w:t>
            </w:r>
            <w:r w:rsidR="00EC76EC" w:rsidRPr="001E2C05">
              <w:rPr>
                <w:bCs/>
              </w:rPr>
              <w:t xml:space="preserve"> </w:t>
            </w:r>
            <w:r w:rsidRPr="001E2C05">
              <w:rPr>
                <w:bCs/>
              </w:rPr>
              <w:t>Тема русской истории в творчестве писателя. Роман «Петр Первый» — художественная история России XVIII века. Единство исторического материала и художественного вымысла в романе. Образ Петра. Проблема личности и ее роль в судьбе страны. Народ в романе. Пафос борьбы за могущество и величие России. Художественное своеобразие романа. Экранизация произведения.</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Роман «Петр Первый» (обзор с чтением и анализом фрагментов).</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Развитие жанра исторического романа (А. С. Пушкин. «Капитанская дочка», Л. Н. Толстой. «Война и мир»).</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Исторический роман.</w:t>
            </w:r>
          </w:p>
          <w:p w:rsidR="00B64CB7" w:rsidRPr="001E2C05" w:rsidRDefault="00B64CB7" w:rsidP="005F5B55">
            <w:pPr>
              <w:autoSpaceDE w:val="0"/>
              <w:autoSpaceDN w:val="0"/>
              <w:adjustRightInd w:val="0"/>
              <w:jc w:val="both"/>
              <w:rPr>
                <w:b/>
                <w:bCs/>
              </w:rPr>
            </w:pPr>
            <w:r w:rsidRPr="001E2C05">
              <w:rPr>
                <w:b/>
                <w:bCs/>
              </w:rPr>
              <w:t xml:space="preserve">Демонстрации. </w:t>
            </w:r>
            <w:r w:rsidRPr="001E2C05">
              <w:rPr>
                <w:bCs/>
              </w:rPr>
              <w:t>Фрагменты из кинофильмов «Юность Петра», «В начале славных дел». В. Скотт. «Айвенго»</w:t>
            </w:r>
            <w:r w:rsidR="00BC1C41" w:rsidRPr="001E2C05">
              <w:rPr>
                <w:bCs/>
              </w:rPr>
              <w:t>.</w:t>
            </w:r>
          </w:p>
          <w:p w:rsidR="00B64CB7" w:rsidRPr="001E2C05" w:rsidRDefault="00B64CB7" w:rsidP="005F5B55">
            <w:pPr>
              <w:autoSpaceDE w:val="0"/>
              <w:autoSpaceDN w:val="0"/>
              <w:adjustRightInd w:val="0"/>
              <w:jc w:val="both"/>
              <w:rPr>
                <w:b/>
                <w:bC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C774B2">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6.8. Михаил Александрович Шолохов</w:t>
            </w:r>
          </w:p>
        </w:tc>
        <w:tc>
          <w:tcPr>
            <w:tcW w:w="10075" w:type="dxa"/>
            <w:gridSpan w:val="3"/>
          </w:tcPr>
          <w:p w:rsidR="00B64CB7" w:rsidRPr="001E2C05" w:rsidRDefault="00B64CB7" w:rsidP="005F5B55">
            <w:pPr>
              <w:autoSpaceDE w:val="0"/>
              <w:autoSpaceDN w:val="0"/>
              <w:adjustRightInd w:val="0"/>
              <w:jc w:val="both"/>
            </w:pPr>
            <w:r w:rsidRPr="001E2C05">
              <w:rPr>
                <w:b/>
                <w:bCs/>
                <w:lang w:eastAsia="en-U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 xml:space="preserve">Жизненный и творческий путь </w:t>
            </w:r>
            <w:r w:rsidR="00C15B5B" w:rsidRPr="001E2C05">
              <w:rPr>
                <w:bCs/>
              </w:rPr>
              <w:t>М.А. Шолохова</w:t>
            </w:r>
            <w:r w:rsidRPr="001E2C05">
              <w:rPr>
                <w:bCs/>
              </w:rPr>
              <w:t xml:space="preserve"> (с обобщением ранее изученного).</w:t>
            </w:r>
          </w:p>
          <w:p w:rsidR="00B64CB7" w:rsidRPr="001E2C05" w:rsidRDefault="00B64CB7" w:rsidP="00FC5199">
            <w:pPr>
              <w:autoSpaceDE w:val="0"/>
              <w:autoSpaceDN w:val="0"/>
              <w:adjustRightInd w:val="0"/>
              <w:jc w:val="both"/>
              <w:rPr>
                <w:bCs/>
              </w:rPr>
            </w:pPr>
            <w:r w:rsidRPr="001E2C05">
              <w:rPr>
                <w:bCs/>
              </w:rPr>
              <w:t>Мир и человек в рассказах М. Шолохова. Глубина реалистических обобщений. Трагический пафос «Донских рассказов». Поэтика раннего творчества М. Шолохова. Роман-эпопея «Тихий Дон». Роман-эпопея о судьбах русского народа и казачества в годы Гражданской войны. Своеобразие жанра. Особенности композиции. Столкновение старого и нового мира в романе. Мастерство психологического анализа. Патриотизм и гуманизм романа. Образ Григория Мелехова. Трагедия человека из народа в поворотный момент истории, ее смысл и значение. Женские судьбы. Любовь на страницах романа. Многоплановость повествования. Традиции Л. Н. Толстого в романе М. Шолохова. Своеобразие художественной манеры писателя.</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Роман-эпопея «Тихий Дон» (обзор с чтением фрагментов).</w:t>
            </w:r>
          </w:p>
          <w:p w:rsidR="00B64CB7" w:rsidRPr="001E2C05" w:rsidRDefault="00B64CB7" w:rsidP="00FC5199">
            <w:pPr>
              <w:autoSpaceDE w:val="0"/>
              <w:autoSpaceDN w:val="0"/>
              <w:adjustRightInd w:val="0"/>
              <w:jc w:val="both"/>
              <w:rPr>
                <w:bCs/>
              </w:rPr>
            </w:pPr>
            <w:r w:rsidRPr="001E2C05">
              <w:rPr>
                <w:b/>
                <w:bCs/>
              </w:rPr>
              <w:t>Для чтения и обсуждения (по выбору преподавателя). «</w:t>
            </w:r>
            <w:r w:rsidRPr="001E2C05">
              <w:rPr>
                <w:bCs/>
              </w:rPr>
              <w:t>Донские рассказы», «Поднятая целина».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Традиции в изображении войны (Л. Н. Толстой «Война и мир»).</w:t>
            </w:r>
          </w:p>
          <w:p w:rsidR="00BC1C41" w:rsidRPr="001E2C05" w:rsidRDefault="00B64CB7" w:rsidP="00FC5199">
            <w:pPr>
              <w:autoSpaceDE w:val="0"/>
              <w:autoSpaceDN w:val="0"/>
              <w:adjustRightInd w:val="0"/>
              <w:jc w:val="both"/>
              <w:rPr>
                <w:bCs/>
              </w:rPr>
            </w:pPr>
            <w:r w:rsidRPr="001E2C05">
              <w:rPr>
                <w:bCs/>
              </w:rPr>
              <w:t xml:space="preserve">Тема революции и Гражданской войны в творчестве русских писателей. </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Развитие понятия о стиле писателя.</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Иллюстрации О. Г. Верейского к роману «Тихий Дон». Фрагменты из кинофильма режиссера С. А. Герасимова «Тихий Дон» («Мосфильм», 1957—1958 годы).</w:t>
            </w:r>
          </w:p>
          <w:p w:rsidR="00B64CB7" w:rsidRPr="001E2C05" w:rsidRDefault="00B64CB7" w:rsidP="005F5B55">
            <w:pPr>
              <w:autoSpaceDE w:val="0"/>
              <w:autoSpaceDN w:val="0"/>
              <w:adjustRightInd w:val="0"/>
              <w:jc w:val="both"/>
              <w:rPr>
                <w:b/>
                <w:bCs/>
                <w:lang w:eastAsia="en-US"/>
              </w:rPr>
            </w:pPr>
            <w:r w:rsidRPr="001E2C05">
              <w:rPr>
                <w:b/>
                <w:bCs/>
              </w:rPr>
              <w:t>Виды учебной деятельности</w:t>
            </w:r>
            <w:r w:rsidRPr="001E2C05">
              <w:rPr>
                <w:bCs/>
              </w:rPr>
              <w:t>:</w:t>
            </w:r>
            <w:r w:rsidRPr="001E2C05">
              <w:rPr>
                <w:lang w:eastAsia="en-US"/>
              </w:rPr>
              <w:t xml:space="preserve"> 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6</w:t>
            </w:r>
          </w:p>
        </w:tc>
      </w:tr>
      <w:tr w:rsidR="00B64CB7" w:rsidRPr="001E2C05" w:rsidTr="005F5B55">
        <w:trPr>
          <w:trHeight w:val="556"/>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7.</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 xml:space="preserve"> ОСОБЕННОСТИ  РАЗВИТИЯ ЛИТЕРАТУРЫ ПЕРИОДА ВЕЛИКОЙ ОТЕЧЕСТВЕННОЙ ВОЙНЫ И ПЕРВЫХ ПОСЛЕВОЕННЫХ ЛЕТ                        </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t>6</w:t>
            </w:r>
          </w:p>
        </w:tc>
      </w:tr>
      <w:tr w:rsidR="00B64CB7" w:rsidRPr="001E2C05" w:rsidTr="005F5B55">
        <w:trPr>
          <w:trHeight w:val="1706"/>
        </w:trPr>
        <w:tc>
          <w:tcPr>
            <w:tcW w:w="2830" w:type="dxa"/>
          </w:tcPr>
          <w:p w:rsidR="00B64CB7" w:rsidRPr="001E2C05" w:rsidRDefault="00B64CB7" w:rsidP="00FC5199">
            <w:pPr>
              <w:autoSpaceDE w:val="0"/>
              <w:autoSpaceDN w:val="0"/>
              <w:adjustRightInd w:val="0"/>
              <w:rPr>
                <w:b/>
              </w:rPr>
            </w:pPr>
            <w:r w:rsidRPr="001E2C05">
              <w:rPr>
                <w:b/>
                <w:bCs/>
              </w:rPr>
              <w:t xml:space="preserve">Тема 7.1. </w:t>
            </w:r>
            <w:r w:rsidRPr="001E2C05">
              <w:rPr>
                <w:b/>
              </w:rPr>
              <w:t>Особенности развития литературы периода Великой</w:t>
            </w:r>
          </w:p>
          <w:p w:rsidR="00B64CB7" w:rsidRPr="001E2C05" w:rsidRDefault="00B64CB7" w:rsidP="00FC5199">
            <w:pPr>
              <w:autoSpaceDE w:val="0"/>
              <w:autoSpaceDN w:val="0"/>
              <w:adjustRightInd w:val="0"/>
              <w:jc w:val="both"/>
              <w:rPr>
                <w:b/>
                <w:bCs/>
              </w:rPr>
            </w:pPr>
            <w:r w:rsidRPr="001E2C05">
              <w:rPr>
                <w:b/>
              </w:rPr>
              <w:t>Отечественной войны и первых послевоенных лет</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lang w:eastAsia="en-US"/>
              </w:rPr>
            </w:pPr>
            <w:r w:rsidRPr="001E2C05">
              <w:rPr>
                <w:b/>
                <w:bCs/>
                <w:lang w:eastAsia="en-US"/>
              </w:rPr>
              <w:t>Содержание учебного материала:</w:t>
            </w:r>
          </w:p>
          <w:p w:rsidR="00B64CB7" w:rsidRPr="001E2C05" w:rsidRDefault="00B64CB7" w:rsidP="00FC5199">
            <w:pPr>
              <w:autoSpaceDE w:val="0"/>
              <w:autoSpaceDN w:val="0"/>
              <w:adjustRightInd w:val="0"/>
              <w:jc w:val="both"/>
            </w:pPr>
            <w:r w:rsidRPr="001E2C05">
              <w:t>Деятели литературы и искусства на защите Отечества. Живопись А. Дейнекии А. Пластова. Музыка Д. Шостаковича и песни военных лет (С. Соловьев-Седой, В. Лебедев-Кумач, И. Дунаевский и др.). Кинематограф героической эпохи.</w:t>
            </w:r>
            <w:r w:rsidR="007F6F57" w:rsidRPr="001E2C05">
              <w:t xml:space="preserve"> </w:t>
            </w:r>
            <w:r w:rsidRPr="001E2C05">
              <w:t>Лирический герой в стихах поэтов-фронтовиков (О. Берггольц, К. Симонов, А. Твардовский, А. Сурков, М. Исаковский, М. Алигер, Ю. Друнина, М. Джалиль и др.).</w:t>
            </w:r>
            <w:r w:rsidR="007F6F57" w:rsidRPr="001E2C05">
              <w:t xml:space="preserve"> </w:t>
            </w:r>
            <w:r w:rsidRPr="001E2C05">
              <w:t>Публицистика военных лет (М. Шолохов, И. Эренбург, А. Толстой).</w:t>
            </w:r>
            <w:r w:rsidR="007F6F57" w:rsidRPr="001E2C05">
              <w:t xml:space="preserve"> </w:t>
            </w:r>
            <w:r w:rsidRPr="001E2C05">
              <w:t>Реалистическое и романтическое изображение войны в прозе: рассказы Л. Соболева, В. Кожевникова, К. Паустовского, М. Шолохова и др.</w:t>
            </w:r>
            <w:r w:rsidR="007F6F57" w:rsidRPr="001E2C05">
              <w:t xml:space="preserve"> </w:t>
            </w:r>
            <w:r w:rsidRPr="001E2C05">
              <w:t>Повести и романы Б. Горбатова, А. Бека, А. Фадеева. Пьесы: «Русские люди» К. Симонова, «Фронт» А. Корнейчука и др.</w:t>
            </w:r>
            <w:r w:rsidR="007F6F57" w:rsidRPr="001E2C05">
              <w:t xml:space="preserve"> </w:t>
            </w:r>
            <w:r w:rsidRPr="001E2C05">
              <w:t>Произведения первых послевоенных лет. Проблемы человеческого бытия, добра и зла, эгоизма и жизненного подвига, противоборства созидающих и разрушающих сил в произведениях Э. Казакевича, В. Некрасова, А. Бека, В. Ажаева и др.</w:t>
            </w:r>
          </w:p>
          <w:p w:rsidR="00B64CB7" w:rsidRPr="001E2C05" w:rsidRDefault="00B64CB7" w:rsidP="00FC5199">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FC5199">
            <w:pPr>
              <w:autoSpaceDE w:val="0"/>
              <w:autoSpaceDN w:val="0"/>
              <w:adjustRightInd w:val="0"/>
              <w:jc w:val="both"/>
              <w:rPr>
                <w:b/>
                <w:bCs/>
                <w:lang w:eastAsia="en-US"/>
              </w:rPr>
            </w:pPr>
            <w:r w:rsidRPr="001E2C05">
              <w:rPr>
                <w:b/>
                <w:bCs/>
              </w:rPr>
              <w:t>1</w:t>
            </w:r>
          </w:p>
        </w:tc>
      </w:tr>
      <w:tr w:rsidR="00B64CB7" w:rsidRPr="001E2C05" w:rsidTr="005F5B55">
        <w:trPr>
          <w:trHeight w:val="158"/>
        </w:trPr>
        <w:tc>
          <w:tcPr>
            <w:tcW w:w="2830" w:type="dxa"/>
            <w:vMerge w:val="restart"/>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7.1.Анна Андреевна</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Ахматова</w:t>
            </w:r>
          </w:p>
        </w:tc>
        <w:tc>
          <w:tcPr>
            <w:tcW w:w="10075" w:type="dxa"/>
            <w:gridSpan w:val="3"/>
          </w:tcPr>
          <w:p w:rsidR="00B64CB7" w:rsidRPr="001E2C05" w:rsidRDefault="00B64CB7" w:rsidP="005F5B55">
            <w:pPr>
              <w:autoSpaceDE w:val="0"/>
              <w:autoSpaceDN w:val="0"/>
              <w:adjustRightInd w:val="0"/>
              <w:jc w:val="both"/>
            </w:pPr>
            <w:r w:rsidRPr="001E2C05">
              <w:rPr>
                <w:b/>
              </w:rPr>
              <w:t>Содержание учебного материала</w:t>
            </w:r>
            <w:r w:rsidRPr="001E2C05">
              <w:t>:</w:t>
            </w:r>
          </w:p>
          <w:p w:rsidR="00B64CB7" w:rsidRPr="001E2C05" w:rsidRDefault="00B64CB7" w:rsidP="005F5B55">
            <w:pPr>
              <w:autoSpaceDE w:val="0"/>
              <w:autoSpaceDN w:val="0"/>
              <w:adjustRightInd w:val="0"/>
              <w:jc w:val="both"/>
              <w:rPr>
                <w:bCs/>
              </w:rPr>
            </w:pPr>
            <w:r w:rsidRPr="001E2C05">
              <w:rPr>
                <w:bCs/>
              </w:rPr>
              <w:t xml:space="preserve">Жизненный и творческий путь </w:t>
            </w:r>
            <w:r w:rsidR="006D5CA6" w:rsidRPr="001E2C05">
              <w:rPr>
                <w:bCs/>
              </w:rPr>
              <w:t>А.А.Ахматовой</w:t>
            </w:r>
            <w:r w:rsidR="006D5CA6" w:rsidRPr="001E2C05">
              <w:rPr>
                <w:b/>
                <w:bCs/>
                <w:i/>
              </w:rPr>
              <w:t xml:space="preserve"> </w:t>
            </w:r>
            <w:r w:rsidRPr="001E2C05">
              <w:rPr>
                <w:bCs/>
              </w:rPr>
              <w:t>(с обобщением ранее изученного).</w:t>
            </w:r>
          </w:p>
          <w:p w:rsidR="00B64CB7" w:rsidRPr="001E2C05" w:rsidRDefault="00B64CB7" w:rsidP="00FC5199">
            <w:pPr>
              <w:autoSpaceDE w:val="0"/>
              <w:autoSpaceDN w:val="0"/>
              <w:adjustRightInd w:val="0"/>
              <w:jc w:val="both"/>
              <w:rPr>
                <w:bCs/>
              </w:rPr>
            </w:pPr>
            <w:r w:rsidRPr="001E2C05">
              <w:rPr>
                <w:bCs/>
              </w:rPr>
              <w:t>Ранняя лирика Ахматовой: глубина, яркость переживаний поэта. Тематика и</w:t>
            </w:r>
            <w:r w:rsidR="006D5CA6" w:rsidRPr="001E2C05">
              <w:rPr>
                <w:bCs/>
              </w:rPr>
              <w:t xml:space="preserve"> </w:t>
            </w:r>
            <w:r w:rsidRPr="001E2C05">
              <w:rPr>
                <w:bCs/>
              </w:rPr>
              <w:t>тональность лирики периода  Первой мировой войны: судьба страны и народа.</w:t>
            </w:r>
            <w:r w:rsidR="006D5CA6" w:rsidRPr="001E2C05">
              <w:rPr>
                <w:bCs/>
              </w:rPr>
              <w:t xml:space="preserve"> </w:t>
            </w:r>
            <w:r w:rsidRPr="001E2C05">
              <w:rPr>
                <w:bCs/>
              </w:rPr>
              <w:t>Личная и общественная темы в стихах революционных и первых послереволюционных лет. Темы любви к родной земле, Родине, России. Пушкинские темы в творчестве Ахматовой. Тема любви к Родине и гражданского мужества в лирике военных лет. Тема поэтического мастерства в творчестве поэтессы. Поэма «Реквием». Исторический масштаб и трагизм поэмы. Трагизм жизни и судьбы лирической героини и поэтессы. Своеобразие лирики Ахматовой.</w:t>
            </w:r>
          </w:p>
          <w:p w:rsidR="00B64CB7" w:rsidRPr="001E2C05" w:rsidRDefault="00B64CB7" w:rsidP="00FC5199">
            <w:pPr>
              <w:autoSpaceDE w:val="0"/>
              <w:autoSpaceDN w:val="0"/>
              <w:adjustRightInd w:val="0"/>
              <w:jc w:val="both"/>
              <w:rPr>
                <w:bCs/>
              </w:rPr>
            </w:pPr>
            <w:r w:rsidRPr="001E2C05">
              <w:rPr>
                <w:b/>
                <w:bCs/>
              </w:rPr>
              <w:t>Для чтения и изучения.</w:t>
            </w:r>
            <w:r w:rsidRPr="001E2C05">
              <w:rPr>
                <w:bCs/>
              </w:rPr>
              <w:t xml:space="preserve"> Стихотворения: «Смятение», «Молюсь оконному лучу…», «Пахнут липы сладко…», «Сероглазый король», «Песня последней встречи», «Мне ни к чему одические рати», «Сжала руки под темной вуалью…», «Не с теми я, кто бросил земли…»,  «Мне голос был», «Победителям», «Муза». Поэма «Реквием».</w:t>
            </w:r>
          </w:p>
          <w:p w:rsidR="00EC76EC"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Два-три стихотворения (по выбору преподавателя). «Смуглый отрок бродил по аллеям…», «Ты письмо мое, милый, не комкай…», «Все расхищено, предано, продано…», «Зачем вы отравили воду…», «Клятва», «Мужество», «Поэма без героя</w:t>
            </w:r>
            <w:r w:rsidR="00EC76EC" w:rsidRPr="001E2C05">
              <w:rPr>
                <w:bCs/>
              </w:rPr>
              <w:t>».</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Образ Петербурга в русской литературе XIX века (А. С. Пушкин, Н. В. Гоголь, Ф. М. Достоевский). Любовная лирика русских поэтов.</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Проблема традиций и новаторства в поэзии. Поэтическое мастерство.</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Портреты А. А. Ахматовой кисти К. С. Петрова-Водкина, Ю. П. Анненкова, А.Модильяни. И. В.Моцарт «Реквием». Иллюстрации М. В. Добужинского к книге «Подорожник».</w:t>
            </w:r>
          </w:p>
          <w:p w:rsidR="00B64CB7"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реферата: «Трагедия “стомильонного народа” в поэме А. Ахматовой “Реквием”». Подготовка виртуальной экскурсии по одному из музеев А. Ахматовой.</w:t>
            </w:r>
          </w:p>
          <w:p w:rsidR="00B64CB7" w:rsidRPr="001E2C05" w:rsidRDefault="00B64CB7" w:rsidP="00FC5199">
            <w:pPr>
              <w:autoSpaceDE w:val="0"/>
              <w:autoSpaceDN w:val="0"/>
              <w:adjustRightInd w:val="0"/>
              <w:jc w:val="both"/>
              <w:rPr>
                <w:b/>
                <w:bCs/>
                <w:lang w:eastAsia="en-US"/>
              </w:rPr>
            </w:pPr>
            <w:r w:rsidRPr="001E2C05">
              <w:rPr>
                <w:b/>
                <w:bCs/>
              </w:rPr>
              <w:t xml:space="preserve">Наизусть. </w:t>
            </w:r>
            <w:r w:rsidRPr="001E2C05">
              <w:rPr>
                <w:bCs/>
              </w:rPr>
              <w:t>Два-три стихотворения (по выбору студентов).</w:t>
            </w:r>
          </w:p>
          <w:p w:rsidR="00B64CB7" w:rsidRPr="001E2C05" w:rsidRDefault="00B64CB7" w:rsidP="00BC1C41">
            <w:pPr>
              <w:autoSpaceDE w:val="0"/>
              <w:autoSpaceDN w:val="0"/>
              <w:adjustRightInd w:val="0"/>
              <w:jc w:val="both"/>
              <w:rPr>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p w:rsidR="00D100FB" w:rsidRPr="001E2C05" w:rsidRDefault="00D100FB" w:rsidP="00BC1C41">
            <w:pPr>
              <w:autoSpaceDE w:val="0"/>
              <w:autoSpaceDN w:val="0"/>
              <w:adjustRightInd w:val="0"/>
              <w:jc w:val="both"/>
              <w:rPr>
                <w:lang w:eastAsia="en-US"/>
              </w:rPr>
            </w:pPr>
          </w:p>
          <w:p w:rsidR="00D100FB" w:rsidRPr="001E2C05" w:rsidRDefault="00F2072F" w:rsidP="00BC1C41">
            <w:pPr>
              <w:autoSpaceDE w:val="0"/>
              <w:autoSpaceDN w:val="0"/>
              <w:adjustRightInd w:val="0"/>
              <w:jc w:val="both"/>
              <w:rPr>
                <w:b/>
                <w:bCs/>
                <w:lang w:eastAsia="en-US"/>
              </w:rPr>
            </w:pPr>
            <w:r>
              <w:rPr>
                <w:b/>
                <w:bCs/>
                <w:noProof/>
              </w:rPr>
              <w:pict>
                <v:shapetype id="_x0000_t32" coordsize="21600,21600" o:spt="32" o:oned="t" path="m,l21600,21600e" filled="f">
                  <v:path arrowok="t" fillok="f" o:connecttype="none"/>
                  <o:lock v:ext="edit" shapetype="t"/>
                </v:shapetype>
                <v:shape id="_x0000_s1027" type="#_x0000_t32" style="position:absolute;left:0;text-align:left;margin-left:497.35pt;margin-top:12.85pt;width:.7pt;height:46.85pt;z-index:251659264" o:connectortype="straight"/>
              </w:pict>
            </w:r>
            <w:r>
              <w:rPr>
                <w:b/>
                <w:bCs/>
                <w:noProof/>
              </w:rPr>
              <w:pict>
                <v:shape id="_x0000_s1026" type="#_x0000_t32" style="position:absolute;left:0;text-align:left;margin-left:561.2pt;margin-top:12.85pt;width:1.4pt;height:46.85pt;z-index:251658240" o:connectortype="straight"/>
              </w:pict>
            </w:r>
          </w:p>
        </w:tc>
        <w:tc>
          <w:tcPr>
            <w:tcW w:w="1276" w:type="dxa"/>
          </w:tcPr>
          <w:p w:rsidR="00B64CB7" w:rsidRPr="001E2C05" w:rsidRDefault="00B64CB7" w:rsidP="00FC5199">
            <w:pPr>
              <w:autoSpaceDE w:val="0"/>
              <w:autoSpaceDN w:val="0"/>
              <w:adjustRightInd w:val="0"/>
              <w:jc w:val="both"/>
              <w:rPr>
                <w:b/>
                <w:bCs/>
                <w:lang w:eastAsia="en-US"/>
              </w:rPr>
            </w:pPr>
            <w:r w:rsidRPr="001E2C05">
              <w:rPr>
                <w:b/>
                <w:bCs/>
                <w:iCs/>
              </w:rPr>
              <w:t xml:space="preserve">2 </w:t>
            </w:r>
          </w:p>
        </w:tc>
      </w:tr>
      <w:tr w:rsidR="00B64CB7" w:rsidRPr="001E2C05" w:rsidTr="00077A59">
        <w:trPr>
          <w:gridAfter w:val="4"/>
          <w:wAfter w:w="11351" w:type="dxa"/>
          <w:trHeight w:val="345"/>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077A59">
        <w:trPr>
          <w:gridAfter w:val="4"/>
          <w:wAfter w:w="11351" w:type="dxa"/>
          <w:trHeight w:val="276"/>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5F5B55">
        <w:trPr>
          <w:gridAfter w:val="4"/>
          <w:wAfter w:w="11351" w:type="dxa"/>
          <w:trHeight w:val="276"/>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7765CE">
        <w:trPr>
          <w:trHeight w:val="97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7.3. Борис Леонидович Пастернак </w:t>
            </w:r>
          </w:p>
        </w:tc>
        <w:tc>
          <w:tcPr>
            <w:tcW w:w="10075" w:type="dxa"/>
            <w:gridSpan w:val="3"/>
          </w:tcPr>
          <w:p w:rsidR="00B64CB7" w:rsidRPr="001E2C05" w:rsidRDefault="00B64CB7" w:rsidP="005F5B55">
            <w:pPr>
              <w:autoSpaceDE w:val="0"/>
              <w:autoSpaceDN w:val="0"/>
              <w:adjustRightInd w:val="0"/>
              <w:jc w:val="both"/>
            </w:pPr>
            <w:r w:rsidRPr="001E2C05">
              <w:rPr>
                <w:b/>
                <w:bCs/>
                <w:i/>
                <w:iCs/>
              </w:rPr>
              <w:t xml:space="preserve"> </w:t>
            </w: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Сведения из биографии</w:t>
            </w:r>
            <w:r w:rsidR="006D5CA6" w:rsidRPr="001E2C05">
              <w:rPr>
                <w:b/>
                <w:bCs/>
                <w:i/>
              </w:rPr>
              <w:t xml:space="preserve"> </w:t>
            </w:r>
            <w:r w:rsidR="006D5CA6" w:rsidRPr="001E2C05">
              <w:rPr>
                <w:bCs/>
              </w:rPr>
              <w:t xml:space="preserve">Б.Л.Пастернака. </w:t>
            </w:r>
            <w:r w:rsidRPr="001E2C05">
              <w:rPr>
                <w:bCs/>
              </w:rPr>
              <w:t>Основные мотивы лирики Б. Л. Пастернака. Связь человека и природы в лирике поэта. Эволюция поэтического стиля. Формально-содержательные доминанты поэтического стиля Б. Л. Пастернака. Любовь и поэзия, жизнь и смерть в</w:t>
            </w:r>
            <w:r w:rsidR="006D5CA6" w:rsidRPr="001E2C05">
              <w:rPr>
                <w:bCs/>
              </w:rPr>
              <w:t xml:space="preserve"> </w:t>
            </w:r>
            <w:r w:rsidRPr="001E2C05">
              <w:rPr>
                <w:bCs/>
              </w:rPr>
              <w:t>философской концепции поэта.</w:t>
            </w:r>
          </w:p>
          <w:p w:rsidR="00B64CB7" w:rsidRPr="001E2C05" w:rsidRDefault="00B64CB7" w:rsidP="00FC5199">
            <w:pPr>
              <w:autoSpaceDE w:val="0"/>
              <w:autoSpaceDN w:val="0"/>
              <w:adjustRightInd w:val="0"/>
              <w:jc w:val="both"/>
              <w:rPr>
                <w:bCs/>
              </w:rPr>
            </w:pPr>
            <w:r w:rsidRPr="001E2C05">
              <w:rPr>
                <w:b/>
                <w:bCs/>
              </w:rPr>
              <w:t xml:space="preserve">Для чтения и изучения. </w:t>
            </w:r>
            <w:r w:rsidRPr="001E2C05">
              <w:rPr>
                <w:bCs/>
              </w:rPr>
              <w:t>Стихотворения (два-три — по выбору преподавателя): «Февраль. Достать чернил и плакать…», «Про эти стихи», «Определение поэзии», «Гам-</w:t>
            </w:r>
          </w:p>
          <w:p w:rsidR="00B64CB7" w:rsidRPr="001E2C05" w:rsidRDefault="00B64CB7" w:rsidP="00FC5199">
            <w:pPr>
              <w:autoSpaceDE w:val="0"/>
              <w:autoSpaceDN w:val="0"/>
              <w:adjustRightInd w:val="0"/>
              <w:jc w:val="both"/>
              <w:rPr>
                <w:bCs/>
              </w:rPr>
            </w:pPr>
            <w:r w:rsidRPr="001E2C05">
              <w:rPr>
                <w:bCs/>
              </w:rPr>
              <w:t>лет», «Быть знаменитым некрасиво», «Во всем мне хочется дойти до самой сути…»,</w:t>
            </w:r>
          </w:p>
          <w:p w:rsidR="00B64CB7" w:rsidRPr="001E2C05" w:rsidRDefault="00B64CB7" w:rsidP="00FC5199">
            <w:pPr>
              <w:autoSpaceDE w:val="0"/>
              <w:autoSpaceDN w:val="0"/>
              <w:adjustRightInd w:val="0"/>
              <w:jc w:val="both"/>
              <w:rPr>
                <w:bCs/>
              </w:rPr>
            </w:pPr>
            <w:r w:rsidRPr="001E2C05">
              <w:rPr>
                <w:bCs/>
              </w:rPr>
              <w:t xml:space="preserve">«Зимняя ночь». </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Стиль. Лирика. Лирический цикл. Роман.</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Видеофильм «Борис Пастернак». А. Скрябин. 1-я и 2-я сонаты; Ф.Шопен. Этюды; И. Стравинский. Музыка к балету «Петрушка». Б. Л. Пастернак. «Прелюдия». М. Врубель. «Демон». Живописно-графические работы Л. О.Пастернака.</w:t>
            </w:r>
          </w:p>
          <w:p w:rsidR="00B64CB7" w:rsidRPr="001E2C05" w:rsidRDefault="00B64CB7" w:rsidP="00FC5199">
            <w:pPr>
              <w:autoSpaceDE w:val="0"/>
              <w:autoSpaceDN w:val="0"/>
              <w:adjustRightInd w:val="0"/>
              <w:jc w:val="both"/>
              <w:rPr>
                <w:bCs/>
              </w:rPr>
            </w:pPr>
            <w:r w:rsidRPr="001E2C05">
              <w:rPr>
                <w:bCs/>
              </w:rPr>
              <w:t>Диктант по тексту, подготовленному учащимися, на уроке русского языка.</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9F2488">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3</w:t>
            </w:r>
          </w:p>
        </w:tc>
      </w:tr>
      <w:tr w:rsidR="00B64CB7" w:rsidRPr="001E2C05" w:rsidTr="00F91AAC">
        <w:trPr>
          <w:trHeight w:val="38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8.</w:t>
            </w:r>
          </w:p>
        </w:tc>
        <w:tc>
          <w:tcPr>
            <w:tcW w:w="10075" w:type="dxa"/>
            <w:gridSpan w:val="3"/>
          </w:tcPr>
          <w:p w:rsidR="00B64CB7" w:rsidRPr="001E2C05" w:rsidRDefault="00B64CB7" w:rsidP="00FC5199">
            <w:pPr>
              <w:autoSpaceDE w:val="0"/>
              <w:autoSpaceDN w:val="0"/>
              <w:adjustRightInd w:val="0"/>
              <w:jc w:val="center"/>
              <w:rPr>
                <w:b/>
                <w:bCs/>
                <w:lang w:eastAsia="en-US"/>
              </w:rPr>
            </w:pPr>
            <w:r w:rsidRPr="001E2C05">
              <w:rPr>
                <w:b/>
                <w:bCs/>
                <w:lang w:eastAsia="en-US"/>
              </w:rPr>
              <w:t>ОСОБЕННОСТИ  РАЗВИТИЯ ЛИТЕРАТУРЫ 1950-1980-х ГОДОВ</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19</w:t>
            </w:r>
          </w:p>
        </w:tc>
      </w:tr>
      <w:tr w:rsidR="00B64CB7" w:rsidRPr="001E2C05" w:rsidTr="00F91AAC">
        <w:trPr>
          <w:trHeight w:val="1397"/>
        </w:trPr>
        <w:tc>
          <w:tcPr>
            <w:tcW w:w="2830" w:type="dxa"/>
            <w:vMerge w:val="restart"/>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8.1. Развитие литературы 1950-</w:t>
            </w:r>
            <w:smartTag w:uri="urn:schemas-microsoft-com:office:smarttags" w:element="metricconverter">
              <w:smartTagPr>
                <w:attr w:name="ProductID" w:val="1980 г"/>
              </w:smartTagPr>
              <w:r w:rsidRPr="001E2C05">
                <w:rPr>
                  <w:b/>
                  <w:bCs/>
                </w:rPr>
                <w:t>1980 г</w:t>
              </w:r>
            </w:smartTag>
            <w:r w:rsidRPr="001E2C05">
              <w:rPr>
                <w:b/>
                <w:bCs/>
              </w:rPr>
              <w:t>. в контексте культуры</w:t>
            </w:r>
          </w:p>
        </w:tc>
        <w:tc>
          <w:tcPr>
            <w:tcW w:w="10075" w:type="dxa"/>
            <w:gridSpan w:val="3"/>
            <w:vMerge w:val="restart"/>
          </w:tcPr>
          <w:p w:rsidR="00B64CB7" w:rsidRPr="001E2C05" w:rsidRDefault="00B64CB7" w:rsidP="00FC5199">
            <w:pPr>
              <w:autoSpaceDE w:val="0"/>
              <w:autoSpaceDN w:val="0"/>
              <w:adjustRightInd w:val="0"/>
              <w:jc w:val="both"/>
              <w:rPr>
                <w:bCs/>
              </w:rPr>
            </w:pPr>
            <w:r w:rsidRPr="001E2C05">
              <w:rPr>
                <w:b/>
                <w:bCs/>
              </w:rPr>
              <w:t>Содержание учебного материала</w:t>
            </w:r>
            <w:r w:rsidRPr="001E2C05">
              <w:rPr>
                <w:bCs/>
              </w:rPr>
              <w:t>:</w:t>
            </w:r>
          </w:p>
          <w:p w:rsidR="00B64CB7" w:rsidRPr="001E2C05" w:rsidRDefault="00B64CB7" w:rsidP="00FC5199">
            <w:pPr>
              <w:autoSpaceDE w:val="0"/>
              <w:autoSpaceDN w:val="0"/>
              <w:adjustRightInd w:val="0"/>
              <w:jc w:val="both"/>
              <w:rPr>
                <w:bCs/>
              </w:rPr>
            </w:pPr>
            <w:r w:rsidRPr="001E2C05">
              <w:rPr>
                <w:bCs/>
              </w:rPr>
              <w:t>Общественно-культурная обстановка в стране во второй половине XX века. Развитие литературы 1950—1980-х годов. в контексте культуры. Кризис нормативной эстетики соцреализма. Литература периода «оттепели». Журналы «Иностранная литература», «Новый мир», «Наш современник». Реалистическая литература. Возрождение модернистской и авангардной тенденций в литературе. Многонациональность советской литературы.</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С. О.Смирнов. Очерки.</w:t>
            </w:r>
          </w:p>
          <w:p w:rsidR="00B64CB7" w:rsidRPr="001E2C05" w:rsidRDefault="00B64CB7" w:rsidP="00FC5199">
            <w:pPr>
              <w:autoSpaceDE w:val="0"/>
              <w:autoSpaceDN w:val="0"/>
              <w:adjustRightInd w:val="0"/>
              <w:jc w:val="both"/>
              <w:rPr>
                <w:bCs/>
              </w:rPr>
            </w:pPr>
            <w:r w:rsidRPr="001E2C05">
              <w:rPr>
                <w:bCs/>
              </w:rPr>
              <w:t>В. Овечкин. Очерки.</w:t>
            </w:r>
          </w:p>
          <w:p w:rsidR="00B64CB7" w:rsidRPr="001E2C05" w:rsidRDefault="00B64CB7" w:rsidP="00FC5199">
            <w:pPr>
              <w:autoSpaceDE w:val="0"/>
              <w:autoSpaceDN w:val="0"/>
              <w:adjustRightInd w:val="0"/>
              <w:jc w:val="both"/>
              <w:rPr>
                <w:bCs/>
              </w:rPr>
            </w:pPr>
            <w:r w:rsidRPr="001E2C05">
              <w:rPr>
                <w:bCs/>
              </w:rPr>
              <w:t>И. Эренбург. «Оттепель».</w:t>
            </w:r>
          </w:p>
          <w:p w:rsidR="00B64CB7" w:rsidRPr="001E2C05" w:rsidRDefault="00B64CB7" w:rsidP="00FC5199">
            <w:pPr>
              <w:autoSpaceDE w:val="0"/>
              <w:autoSpaceDN w:val="0"/>
              <w:adjustRightInd w:val="0"/>
              <w:jc w:val="both"/>
              <w:rPr>
                <w:bCs/>
              </w:rPr>
            </w:pPr>
            <w:r w:rsidRPr="001E2C05">
              <w:rPr>
                <w:bCs/>
              </w:rPr>
              <w:t>Э. Хемингуэй. «Старик и море».</w:t>
            </w:r>
          </w:p>
          <w:p w:rsidR="00B64CB7" w:rsidRPr="001E2C05" w:rsidRDefault="00B64CB7" w:rsidP="00FC5199">
            <w:pPr>
              <w:autoSpaceDE w:val="0"/>
              <w:autoSpaceDN w:val="0"/>
              <w:adjustRightInd w:val="0"/>
              <w:jc w:val="both"/>
              <w:rPr>
                <w:bCs/>
              </w:rPr>
            </w:pPr>
            <w:r w:rsidRPr="001E2C05">
              <w:rPr>
                <w:bCs/>
              </w:rPr>
              <w:t>П. Нилин. «Жестокость».</w:t>
            </w:r>
          </w:p>
          <w:p w:rsidR="00B64CB7" w:rsidRPr="001E2C05" w:rsidRDefault="00B64CB7" w:rsidP="00FC5199">
            <w:pPr>
              <w:autoSpaceDE w:val="0"/>
              <w:autoSpaceDN w:val="0"/>
              <w:adjustRightInd w:val="0"/>
              <w:jc w:val="both"/>
              <w:rPr>
                <w:bCs/>
              </w:rPr>
            </w:pPr>
            <w:r w:rsidRPr="001E2C05">
              <w:rPr>
                <w:bCs/>
              </w:rPr>
              <w:t>В. Гроссман. «Жизнь и судьба».</w:t>
            </w:r>
          </w:p>
          <w:p w:rsidR="00B64CB7" w:rsidRPr="001E2C05" w:rsidRDefault="00B64CB7" w:rsidP="00FC5199">
            <w:pPr>
              <w:autoSpaceDE w:val="0"/>
              <w:autoSpaceDN w:val="0"/>
              <w:adjustRightInd w:val="0"/>
              <w:jc w:val="both"/>
              <w:rPr>
                <w:bCs/>
              </w:rPr>
            </w:pPr>
            <w:r w:rsidRPr="001E2C05">
              <w:rPr>
                <w:bCs/>
              </w:rPr>
              <w:t>В. Дудинцев. «Не хлебом единым».</w:t>
            </w:r>
          </w:p>
          <w:p w:rsidR="00B64CB7" w:rsidRPr="001E2C05" w:rsidRDefault="00B64CB7" w:rsidP="00FC5199">
            <w:pPr>
              <w:autoSpaceDE w:val="0"/>
              <w:autoSpaceDN w:val="0"/>
              <w:adjustRightInd w:val="0"/>
              <w:jc w:val="both"/>
              <w:rPr>
                <w:bCs/>
              </w:rPr>
            </w:pPr>
            <w:r w:rsidRPr="001E2C05">
              <w:rPr>
                <w:bCs/>
              </w:rPr>
              <w:t>Ю. Домбровский. «Факультет ненужных вещей».</w:t>
            </w:r>
          </w:p>
          <w:p w:rsidR="00B64CB7" w:rsidRPr="001E2C05" w:rsidRDefault="00B64CB7" w:rsidP="00FC5199">
            <w:pPr>
              <w:autoSpaceDE w:val="0"/>
              <w:autoSpaceDN w:val="0"/>
              <w:adjustRightInd w:val="0"/>
              <w:jc w:val="both"/>
              <w:rPr>
                <w:bCs/>
              </w:rPr>
            </w:pPr>
            <w:r w:rsidRPr="001E2C05">
              <w:rPr>
                <w:bCs/>
              </w:rPr>
              <w:t>Литература народов России.</w:t>
            </w:r>
          </w:p>
          <w:p w:rsidR="00B64CB7" w:rsidRPr="001E2C05" w:rsidRDefault="00B64CB7" w:rsidP="00FC5199">
            <w:pPr>
              <w:autoSpaceDE w:val="0"/>
              <w:autoSpaceDN w:val="0"/>
              <w:adjustRightInd w:val="0"/>
              <w:jc w:val="both"/>
              <w:rPr>
                <w:bCs/>
              </w:rPr>
            </w:pPr>
            <w:r w:rsidRPr="001E2C05">
              <w:rPr>
                <w:bCs/>
              </w:rPr>
              <w:t>М. Карим. «Помилование».</w:t>
            </w:r>
          </w:p>
          <w:p w:rsidR="00B64CB7" w:rsidRPr="001E2C05" w:rsidRDefault="00B64CB7" w:rsidP="00FC5199">
            <w:pPr>
              <w:autoSpaceDE w:val="0"/>
              <w:autoSpaceDN w:val="0"/>
              <w:adjustRightInd w:val="0"/>
              <w:jc w:val="both"/>
              <w:rPr>
                <w:bCs/>
              </w:rPr>
            </w:pPr>
            <w:r w:rsidRPr="001E2C05">
              <w:rPr>
                <w:bCs/>
              </w:rPr>
              <w:t>Г. Айги. Произведения по выбору преподавателя.</w:t>
            </w:r>
          </w:p>
          <w:p w:rsidR="00B64CB7" w:rsidRPr="001E2C05" w:rsidRDefault="00B64CB7" w:rsidP="00FC5199">
            <w:pPr>
              <w:autoSpaceDE w:val="0"/>
              <w:autoSpaceDN w:val="0"/>
              <w:adjustRightInd w:val="0"/>
              <w:jc w:val="both"/>
              <w:rPr>
                <w:b/>
                <w:bCs/>
              </w:rPr>
            </w:pPr>
            <w:r w:rsidRPr="001E2C05">
              <w:rPr>
                <w:b/>
                <w:bCs/>
              </w:rPr>
              <w:t>Зарубежная литература.</w:t>
            </w:r>
          </w:p>
          <w:p w:rsidR="00B64CB7" w:rsidRPr="001E2C05" w:rsidRDefault="00B64CB7" w:rsidP="00FC5199">
            <w:pPr>
              <w:autoSpaceDE w:val="0"/>
              <w:autoSpaceDN w:val="0"/>
              <w:adjustRightInd w:val="0"/>
              <w:jc w:val="both"/>
              <w:rPr>
                <w:bCs/>
              </w:rPr>
            </w:pPr>
            <w:r w:rsidRPr="001E2C05">
              <w:rPr>
                <w:bCs/>
              </w:rPr>
              <w:t>Э. Хемингуэй. Старик и море».</w:t>
            </w:r>
          </w:p>
          <w:p w:rsidR="00BC1C41" w:rsidRPr="001E2C05" w:rsidRDefault="00B64CB7" w:rsidP="00FC5199">
            <w:pPr>
              <w:autoSpaceDE w:val="0"/>
              <w:autoSpaceDN w:val="0"/>
              <w:adjustRightInd w:val="0"/>
              <w:jc w:val="both"/>
              <w:rPr>
                <w:bCs/>
              </w:rPr>
            </w:pPr>
            <w:r w:rsidRPr="001E2C05">
              <w:rPr>
                <w:b/>
                <w:bCs/>
              </w:rPr>
              <w:t xml:space="preserve">Повторение. </w:t>
            </w:r>
            <w:r w:rsidRPr="001E2C05">
              <w:rPr>
                <w:bCs/>
              </w:rPr>
              <w:t>Реализм в русской литературе XIX века. Литературные направления, течения и школы в русской литературе первой половины ХХ века.</w:t>
            </w:r>
          </w:p>
          <w:p w:rsidR="00BC1C41" w:rsidRPr="001E2C05" w:rsidRDefault="00B64CB7" w:rsidP="00FC5199">
            <w:pPr>
              <w:autoSpaceDE w:val="0"/>
              <w:autoSpaceDN w:val="0"/>
              <w:adjustRightInd w:val="0"/>
              <w:jc w:val="both"/>
              <w:rPr>
                <w:bCs/>
              </w:rPr>
            </w:pPr>
            <w:r w:rsidRPr="001E2C05">
              <w:rPr>
                <w:b/>
                <w:bCs/>
              </w:rPr>
              <w:t>Теория литературы.</w:t>
            </w:r>
            <w:r w:rsidRPr="001E2C05">
              <w:rPr>
                <w:bCs/>
              </w:rPr>
              <w:t xml:space="preserve"> Художественное направление. Художественный метод. </w:t>
            </w:r>
          </w:p>
          <w:p w:rsidR="00B64CB7" w:rsidRPr="001E2C05" w:rsidRDefault="00B64CB7" w:rsidP="00FC5199">
            <w:pPr>
              <w:autoSpaceDE w:val="0"/>
              <w:autoSpaceDN w:val="0"/>
              <w:adjustRightInd w:val="0"/>
              <w:jc w:val="both"/>
              <w:rPr>
                <w:b/>
                <w:bCs/>
              </w:rPr>
            </w:pPr>
            <w:r w:rsidRPr="001E2C05">
              <w:rPr>
                <w:b/>
                <w:bCs/>
              </w:rPr>
              <w:t>Демонстрации.</w:t>
            </w:r>
            <w:r w:rsidRPr="001E2C05">
              <w:rPr>
                <w:bCs/>
              </w:rPr>
              <w:t xml:space="preserve"> Достижения в академической музыке (балет «Спартак» А. Хачатуряна (1954), «Поэма памяти Сергея Есенина» (1956) и «Патетическая оратория» (1959) Г. Свиридова, 10-я и 11-я («1905 год») симфонии (1953, 1957), 3—6-й струнный квартеты (1946—1956) Д.Шостаковича, С. Прокофьева (1952)). Освоение опыта русского и европейского авангарда: творчество Э. Денисова, А.Шнитке, С. Губайдулиной и др. Обращение к сюжетам классической литературы в балетном искусстве: Т. Хренников («Любовью за любовь», 1976; «Гусарская баллада», 1979), А. Петров («Сотворение мира», 1971; вокально-хореографические симфонии «Пушкин», 1979), В. Гаврилин («Анюта», 1980), А. Шнитке («Лабиринты», 1971; «Эскизы», 1985). Развитие бардовской песни, рок-музыки. Формирование новых направлений в изобразительном искусстве. Архитектура 1950—1980-х годов. Развитие отечественной кинематографии.</w:t>
            </w:r>
          </w:p>
          <w:p w:rsidR="00B64CB7" w:rsidRPr="001E2C05" w:rsidRDefault="00B64CB7" w:rsidP="00FC5199">
            <w:pPr>
              <w:ind w:right="21"/>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F91AAC">
        <w:trPr>
          <w:trHeight w:val="158"/>
        </w:trPr>
        <w:tc>
          <w:tcPr>
            <w:tcW w:w="2830" w:type="dxa"/>
            <w:vMerge/>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vMerge/>
          </w:tcPr>
          <w:p w:rsidR="00B64CB7" w:rsidRPr="001E2C05" w:rsidRDefault="00B64CB7" w:rsidP="00FC5199">
            <w:pPr>
              <w:ind w:right="21"/>
              <w:jc w:val="both"/>
              <w:rPr>
                <w:b/>
              </w:rPr>
            </w:pP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7765CE">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8.2. Творчество писателей-прозаиков</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Основные направления и течения художественной прозы 1950—1980-х годов. Тематика и проблематика, традиции и новаторство в произведениях прозаиков. Художественное своеобразие прозы В. Шаламова, В. Шукшина, В. Быкова, В. Распутина. Новое осмысление проблемы человека на войне. Исследование природы подвига и предательства, философский анализ поведения человека в экстремальной ситуации. Роль произведений о Великой Отечественной войне в воспитании патриотических чувств молодого поколения. Изображение жизни советской деревни. Глубина, цельность духовного мира человека, связанного своей жизнью с землей. Динамика нравственных ценностей во времени, предвидение опасности утраты исторической памяти. Попытка оценить современную жизнь с позиций предшествующих поколений.</w:t>
            </w:r>
          </w:p>
          <w:p w:rsidR="00B64CB7" w:rsidRPr="001E2C05" w:rsidRDefault="00B64CB7" w:rsidP="00FC5199">
            <w:pPr>
              <w:autoSpaceDE w:val="0"/>
              <w:autoSpaceDN w:val="0"/>
              <w:adjustRightInd w:val="0"/>
              <w:jc w:val="both"/>
              <w:rPr>
                <w:bCs/>
              </w:rPr>
            </w:pPr>
            <w:r w:rsidRPr="001E2C05">
              <w:rPr>
                <w:bCs/>
              </w:rPr>
              <w:t>Историческая тема в советской литературе. Разрешение вопроса о роли личности в истории, взаимоотношениях человека и власти. Автобиографическая литература. Публицистическая направленность художественных произведений 1980-х годов. Обращение к трагическим страницам истории, размышления об общечеловеческих ценностях. Журналы этого времени, их позиция («Новый мир», «Октябрь», «Знамя» и др.). Развитие жанра фантастики. Многонациональность советской литературы.</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(по выбору преподавателя и студентов)</w:t>
            </w:r>
          </w:p>
          <w:p w:rsidR="00B64CB7" w:rsidRPr="001E2C05" w:rsidRDefault="00B64CB7" w:rsidP="00FC5199">
            <w:pPr>
              <w:autoSpaceDE w:val="0"/>
              <w:autoSpaceDN w:val="0"/>
              <w:adjustRightInd w:val="0"/>
              <w:jc w:val="both"/>
              <w:rPr>
                <w:bCs/>
              </w:rPr>
            </w:pPr>
            <w:r w:rsidRPr="001E2C05">
              <w:rPr>
                <w:bCs/>
              </w:rPr>
              <w:t>В. Шаламов. «Сентенция», «Надгробное слово», «Крест».</w:t>
            </w:r>
          </w:p>
          <w:p w:rsidR="00B64CB7" w:rsidRPr="001E2C05" w:rsidRDefault="00B64CB7" w:rsidP="00FC5199">
            <w:pPr>
              <w:autoSpaceDE w:val="0"/>
              <w:autoSpaceDN w:val="0"/>
              <w:adjustRightInd w:val="0"/>
              <w:jc w:val="both"/>
              <w:rPr>
                <w:bCs/>
              </w:rPr>
            </w:pPr>
            <w:r w:rsidRPr="001E2C05">
              <w:rPr>
                <w:bCs/>
              </w:rPr>
              <w:t>В. В. Быков. «Сотников».</w:t>
            </w:r>
          </w:p>
          <w:p w:rsidR="00B64CB7" w:rsidRPr="001E2C05" w:rsidRDefault="00B64CB7" w:rsidP="00FC5199">
            <w:pPr>
              <w:autoSpaceDE w:val="0"/>
              <w:autoSpaceDN w:val="0"/>
              <w:adjustRightInd w:val="0"/>
              <w:jc w:val="both"/>
              <w:rPr>
                <w:bCs/>
              </w:rPr>
            </w:pPr>
            <w:r w:rsidRPr="001E2C05">
              <w:rPr>
                <w:bCs/>
              </w:rPr>
              <w:t>В. Распутин. «Прощание с Матерой».</w:t>
            </w:r>
          </w:p>
          <w:p w:rsidR="00B64CB7" w:rsidRPr="001E2C05" w:rsidRDefault="00B64CB7" w:rsidP="00FC5199">
            <w:pPr>
              <w:autoSpaceDE w:val="0"/>
              <w:autoSpaceDN w:val="0"/>
              <w:adjustRightInd w:val="0"/>
              <w:jc w:val="both"/>
              <w:rPr>
                <w:bCs/>
              </w:rPr>
            </w:pPr>
            <w:r w:rsidRPr="001E2C05">
              <w:rPr>
                <w:b/>
                <w:bCs/>
              </w:rPr>
              <w:t>Для чтения и обсуждения</w:t>
            </w:r>
            <w:r w:rsidRPr="001E2C05">
              <w:rPr>
                <w:bCs/>
              </w:rPr>
              <w:t xml:space="preserve"> (по выбору преподавателя и студентов)</w:t>
            </w:r>
          </w:p>
          <w:p w:rsidR="00B64CB7" w:rsidRPr="001E2C05" w:rsidRDefault="00B64CB7" w:rsidP="00FC5199">
            <w:pPr>
              <w:autoSpaceDE w:val="0"/>
              <w:autoSpaceDN w:val="0"/>
              <w:adjustRightInd w:val="0"/>
              <w:jc w:val="both"/>
              <w:rPr>
                <w:bCs/>
              </w:rPr>
            </w:pPr>
            <w:r w:rsidRPr="001E2C05">
              <w:rPr>
                <w:bCs/>
              </w:rPr>
              <w:t>К. Г. Паустовский. «Корабельная роща».</w:t>
            </w:r>
          </w:p>
          <w:p w:rsidR="00B64CB7" w:rsidRPr="001E2C05" w:rsidRDefault="00B64CB7" w:rsidP="00FC5199">
            <w:pPr>
              <w:autoSpaceDE w:val="0"/>
              <w:autoSpaceDN w:val="0"/>
              <w:adjustRightInd w:val="0"/>
              <w:jc w:val="both"/>
              <w:rPr>
                <w:bCs/>
              </w:rPr>
            </w:pPr>
            <w:r w:rsidRPr="001E2C05">
              <w:rPr>
                <w:bCs/>
              </w:rPr>
              <w:t>В. Солоухин. «Владимирские проселки».</w:t>
            </w:r>
          </w:p>
          <w:p w:rsidR="00B64CB7" w:rsidRPr="001E2C05" w:rsidRDefault="00B64CB7" w:rsidP="00FC5199">
            <w:pPr>
              <w:autoSpaceDE w:val="0"/>
              <w:autoSpaceDN w:val="0"/>
              <w:adjustRightInd w:val="0"/>
              <w:jc w:val="both"/>
              <w:rPr>
                <w:bCs/>
              </w:rPr>
            </w:pPr>
            <w:r w:rsidRPr="001E2C05">
              <w:rPr>
                <w:bCs/>
              </w:rPr>
              <w:t>О. Берггольц. «Дневные звезды».</w:t>
            </w:r>
          </w:p>
          <w:p w:rsidR="00B64CB7" w:rsidRPr="001E2C05" w:rsidRDefault="00B64CB7" w:rsidP="00FC5199">
            <w:pPr>
              <w:autoSpaceDE w:val="0"/>
              <w:autoSpaceDN w:val="0"/>
              <w:adjustRightInd w:val="0"/>
              <w:jc w:val="both"/>
              <w:rPr>
                <w:bCs/>
              </w:rPr>
            </w:pPr>
            <w:r w:rsidRPr="001E2C05">
              <w:rPr>
                <w:bCs/>
              </w:rPr>
              <w:t>А. Гладилин. «Хроника времен Виктора Подгурского».</w:t>
            </w:r>
          </w:p>
          <w:p w:rsidR="00B64CB7" w:rsidRPr="001E2C05" w:rsidRDefault="00B64CB7" w:rsidP="00FC5199">
            <w:pPr>
              <w:autoSpaceDE w:val="0"/>
              <w:autoSpaceDN w:val="0"/>
              <w:adjustRightInd w:val="0"/>
              <w:jc w:val="both"/>
              <w:rPr>
                <w:bCs/>
              </w:rPr>
            </w:pPr>
            <w:r w:rsidRPr="001E2C05">
              <w:rPr>
                <w:bCs/>
              </w:rPr>
              <w:t>В. Аксенов. «Коллеги», «Звездный билет».</w:t>
            </w:r>
          </w:p>
          <w:p w:rsidR="00B64CB7" w:rsidRPr="001E2C05" w:rsidRDefault="00B64CB7" w:rsidP="00FC5199">
            <w:pPr>
              <w:autoSpaceDE w:val="0"/>
              <w:autoSpaceDN w:val="0"/>
              <w:adjustRightInd w:val="0"/>
              <w:jc w:val="both"/>
              <w:rPr>
                <w:bCs/>
              </w:rPr>
            </w:pPr>
            <w:r w:rsidRPr="001E2C05">
              <w:rPr>
                <w:bCs/>
              </w:rPr>
              <w:t>А. Кузнецов «У себя дома».</w:t>
            </w:r>
          </w:p>
          <w:p w:rsidR="00B64CB7" w:rsidRPr="001E2C05" w:rsidRDefault="00B64CB7" w:rsidP="00FC5199">
            <w:pPr>
              <w:autoSpaceDE w:val="0"/>
              <w:autoSpaceDN w:val="0"/>
              <w:adjustRightInd w:val="0"/>
              <w:jc w:val="both"/>
              <w:rPr>
                <w:bCs/>
              </w:rPr>
            </w:pPr>
            <w:r w:rsidRPr="001E2C05">
              <w:rPr>
                <w:bCs/>
              </w:rPr>
              <w:t>Ю. Казаков. «Манька», «Поморка».</w:t>
            </w:r>
          </w:p>
          <w:p w:rsidR="00B64CB7" w:rsidRPr="001E2C05" w:rsidRDefault="00B64CB7" w:rsidP="00FC5199">
            <w:pPr>
              <w:autoSpaceDE w:val="0"/>
              <w:autoSpaceDN w:val="0"/>
              <w:adjustRightInd w:val="0"/>
              <w:jc w:val="both"/>
              <w:rPr>
                <w:bCs/>
              </w:rPr>
            </w:pPr>
            <w:r w:rsidRPr="001E2C05">
              <w:rPr>
                <w:bCs/>
              </w:rPr>
              <w:t>Д. Дудинцев. «Не хлебом единым», «Белые одежды».</w:t>
            </w:r>
          </w:p>
          <w:p w:rsidR="00B64CB7" w:rsidRPr="001E2C05" w:rsidRDefault="00B64CB7" w:rsidP="00FC5199">
            <w:pPr>
              <w:autoSpaceDE w:val="0"/>
              <w:autoSpaceDN w:val="0"/>
              <w:adjustRightInd w:val="0"/>
              <w:jc w:val="both"/>
              <w:rPr>
                <w:bCs/>
              </w:rPr>
            </w:pPr>
            <w:r w:rsidRPr="001E2C05">
              <w:rPr>
                <w:bCs/>
              </w:rPr>
              <w:t>Д. Гранин. «Иду на грозу». «Картина».</w:t>
            </w:r>
          </w:p>
          <w:p w:rsidR="00B64CB7" w:rsidRPr="001E2C05" w:rsidRDefault="00B64CB7" w:rsidP="00FC5199">
            <w:pPr>
              <w:autoSpaceDE w:val="0"/>
              <w:autoSpaceDN w:val="0"/>
              <w:adjustRightInd w:val="0"/>
              <w:jc w:val="both"/>
              <w:rPr>
                <w:bCs/>
              </w:rPr>
            </w:pPr>
            <w:r w:rsidRPr="001E2C05">
              <w:rPr>
                <w:bCs/>
              </w:rPr>
              <w:t>Ф. А. Абрамов. «Пелагея», «Алька», «Деревянные кони».</w:t>
            </w:r>
          </w:p>
          <w:p w:rsidR="00B64CB7" w:rsidRPr="001E2C05" w:rsidRDefault="00B64CB7" w:rsidP="00FC5199">
            <w:pPr>
              <w:autoSpaceDE w:val="0"/>
              <w:autoSpaceDN w:val="0"/>
              <w:adjustRightInd w:val="0"/>
              <w:jc w:val="both"/>
              <w:rPr>
                <w:bCs/>
              </w:rPr>
            </w:pPr>
            <w:r w:rsidRPr="001E2C05">
              <w:rPr>
                <w:bCs/>
              </w:rPr>
              <w:t>В. Белов. «Плотницкие рассказы».</w:t>
            </w:r>
          </w:p>
          <w:p w:rsidR="00B64CB7" w:rsidRPr="001E2C05" w:rsidRDefault="00B64CB7" w:rsidP="00FC5199">
            <w:pPr>
              <w:autoSpaceDE w:val="0"/>
              <w:autoSpaceDN w:val="0"/>
              <w:adjustRightInd w:val="0"/>
              <w:jc w:val="both"/>
              <w:rPr>
                <w:bCs/>
              </w:rPr>
            </w:pPr>
            <w:r w:rsidRPr="001E2C05">
              <w:rPr>
                <w:bCs/>
              </w:rPr>
              <w:t>Ю. Домбровский. «Хранитель древностей», «Факультет ненужных вещей».</w:t>
            </w:r>
          </w:p>
          <w:p w:rsidR="00B64CB7" w:rsidRPr="001E2C05" w:rsidRDefault="00B64CB7" w:rsidP="00FC5199">
            <w:pPr>
              <w:autoSpaceDE w:val="0"/>
              <w:autoSpaceDN w:val="0"/>
              <w:adjustRightInd w:val="0"/>
              <w:jc w:val="both"/>
              <w:rPr>
                <w:bCs/>
              </w:rPr>
            </w:pPr>
            <w:r w:rsidRPr="001E2C05">
              <w:rPr>
                <w:bCs/>
              </w:rPr>
              <w:t>Е. Гинзбург. «Крутой маршрут».</w:t>
            </w:r>
          </w:p>
          <w:p w:rsidR="00B64CB7" w:rsidRPr="001E2C05" w:rsidRDefault="00B64CB7" w:rsidP="00FC5199">
            <w:pPr>
              <w:autoSpaceDE w:val="0"/>
              <w:autoSpaceDN w:val="0"/>
              <w:adjustRightInd w:val="0"/>
              <w:jc w:val="both"/>
              <w:rPr>
                <w:bCs/>
              </w:rPr>
            </w:pPr>
            <w:r w:rsidRPr="001E2C05">
              <w:rPr>
                <w:bCs/>
              </w:rPr>
              <w:t>Г. Владимов. «Верный Руслан».</w:t>
            </w:r>
          </w:p>
          <w:p w:rsidR="00B64CB7" w:rsidRPr="001E2C05" w:rsidRDefault="00B64CB7" w:rsidP="00FC5199">
            <w:pPr>
              <w:autoSpaceDE w:val="0"/>
              <w:autoSpaceDN w:val="0"/>
              <w:adjustRightInd w:val="0"/>
              <w:jc w:val="both"/>
              <w:rPr>
                <w:bCs/>
              </w:rPr>
            </w:pPr>
            <w:r w:rsidRPr="001E2C05">
              <w:rPr>
                <w:bCs/>
              </w:rPr>
              <w:t>Ю. Бондарев. «Горячий снег».</w:t>
            </w:r>
          </w:p>
          <w:p w:rsidR="00B64CB7" w:rsidRPr="001E2C05" w:rsidRDefault="00B64CB7" w:rsidP="00FC5199">
            <w:pPr>
              <w:autoSpaceDE w:val="0"/>
              <w:autoSpaceDN w:val="0"/>
              <w:adjustRightInd w:val="0"/>
              <w:jc w:val="both"/>
              <w:rPr>
                <w:bCs/>
              </w:rPr>
            </w:pPr>
            <w:r w:rsidRPr="001E2C05">
              <w:rPr>
                <w:bCs/>
              </w:rPr>
              <w:t>В. Богомолов. «Момент истины».</w:t>
            </w:r>
          </w:p>
          <w:p w:rsidR="00B64CB7" w:rsidRPr="001E2C05" w:rsidRDefault="00B64CB7" w:rsidP="00FC5199">
            <w:pPr>
              <w:autoSpaceDE w:val="0"/>
              <w:autoSpaceDN w:val="0"/>
              <w:adjustRightInd w:val="0"/>
              <w:jc w:val="both"/>
              <w:rPr>
                <w:bCs/>
              </w:rPr>
            </w:pPr>
            <w:r w:rsidRPr="001E2C05">
              <w:rPr>
                <w:bCs/>
              </w:rPr>
              <w:t>В. Кондратьев. «Сашка».</w:t>
            </w:r>
          </w:p>
          <w:p w:rsidR="00B64CB7" w:rsidRPr="001E2C05" w:rsidRDefault="00B64CB7" w:rsidP="00FC5199">
            <w:pPr>
              <w:autoSpaceDE w:val="0"/>
              <w:autoSpaceDN w:val="0"/>
              <w:adjustRightInd w:val="0"/>
              <w:jc w:val="both"/>
              <w:rPr>
                <w:bCs/>
              </w:rPr>
            </w:pPr>
            <w:r w:rsidRPr="001E2C05">
              <w:rPr>
                <w:bCs/>
              </w:rPr>
              <w:t>К. Воробьев. «Крик», «Убиты под Москвой».</w:t>
            </w:r>
          </w:p>
          <w:p w:rsidR="00B64CB7" w:rsidRPr="001E2C05" w:rsidRDefault="00B64CB7" w:rsidP="00FC5199">
            <w:pPr>
              <w:autoSpaceDE w:val="0"/>
              <w:autoSpaceDN w:val="0"/>
              <w:adjustRightInd w:val="0"/>
              <w:jc w:val="both"/>
              <w:rPr>
                <w:bCs/>
              </w:rPr>
            </w:pPr>
            <w:r w:rsidRPr="001E2C05">
              <w:rPr>
                <w:bCs/>
              </w:rPr>
              <w:t>А. и Б. Стругацкие. «Повесть о дружбе и недружбе».</w:t>
            </w:r>
          </w:p>
          <w:p w:rsidR="00B64CB7" w:rsidRPr="001E2C05" w:rsidRDefault="00B64CB7" w:rsidP="00FC5199">
            <w:pPr>
              <w:autoSpaceDE w:val="0"/>
              <w:autoSpaceDN w:val="0"/>
              <w:adjustRightInd w:val="0"/>
              <w:jc w:val="both"/>
              <w:rPr>
                <w:bCs/>
              </w:rPr>
            </w:pPr>
            <w:r w:rsidRPr="001E2C05">
              <w:rPr>
                <w:bCs/>
              </w:rPr>
              <w:t>В. Шукшин. «Я пришел дать вам волю».</w:t>
            </w:r>
          </w:p>
          <w:p w:rsidR="00B64CB7" w:rsidRPr="001E2C05" w:rsidRDefault="00B64CB7" w:rsidP="00FC5199">
            <w:pPr>
              <w:autoSpaceDE w:val="0"/>
              <w:autoSpaceDN w:val="0"/>
              <w:adjustRightInd w:val="0"/>
              <w:jc w:val="both"/>
              <w:rPr>
                <w:bCs/>
              </w:rPr>
            </w:pPr>
            <w:r w:rsidRPr="001E2C05">
              <w:rPr>
                <w:bCs/>
              </w:rPr>
              <w:t>Ю. Трифонов. «Обмен», «Другая жизнь».</w:t>
            </w:r>
          </w:p>
          <w:p w:rsidR="00B64CB7" w:rsidRPr="001E2C05" w:rsidRDefault="00B64CB7" w:rsidP="00FC5199">
            <w:pPr>
              <w:autoSpaceDE w:val="0"/>
              <w:autoSpaceDN w:val="0"/>
              <w:adjustRightInd w:val="0"/>
              <w:jc w:val="both"/>
              <w:rPr>
                <w:bCs/>
              </w:rPr>
            </w:pPr>
            <w:r w:rsidRPr="001E2C05">
              <w:rPr>
                <w:bCs/>
              </w:rPr>
              <w:t>А. Битов. «Пушкинский дом».</w:t>
            </w:r>
          </w:p>
          <w:p w:rsidR="00B64CB7" w:rsidRPr="001E2C05" w:rsidRDefault="00B64CB7" w:rsidP="00FC5199">
            <w:pPr>
              <w:autoSpaceDE w:val="0"/>
              <w:autoSpaceDN w:val="0"/>
              <w:adjustRightInd w:val="0"/>
              <w:jc w:val="both"/>
              <w:rPr>
                <w:bCs/>
              </w:rPr>
            </w:pPr>
            <w:r w:rsidRPr="001E2C05">
              <w:rPr>
                <w:bCs/>
              </w:rPr>
              <w:t>В. Ерофеев. «Москва—Петушки».</w:t>
            </w:r>
          </w:p>
          <w:p w:rsidR="00B64CB7" w:rsidRPr="001E2C05" w:rsidRDefault="00B64CB7" w:rsidP="00FC5199">
            <w:pPr>
              <w:autoSpaceDE w:val="0"/>
              <w:autoSpaceDN w:val="0"/>
              <w:adjustRightInd w:val="0"/>
              <w:jc w:val="both"/>
              <w:rPr>
                <w:bCs/>
              </w:rPr>
            </w:pPr>
            <w:r w:rsidRPr="001E2C05">
              <w:rPr>
                <w:bCs/>
              </w:rPr>
              <w:t>Ч. Айтматов. «Буранный полустанок».</w:t>
            </w:r>
          </w:p>
          <w:p w:rsidR="00B64CB7" w:rsidRPr="001E2C05" w:rsidRDefault="00B64CB7" w:rsidP="006D5CA6">
            <w:pPr>
              <w:tabs>
                <w:tab w:val="left" w:pos="3451"/>
              </w:tabs>
              <w:autoSpaceDE w:val="0"/>
              <w:autoSpaceDN w:val="0"/>
              <w:adjustRightInd w:val="0"/>
              <w:jc w:val="both"/>
              <w:rPr>
                <w:bCs/>
              </w:rPr>
            </w:pPr>
            <w:r w:rsidRPr="001E2C05">
              <w:rPr>
                <w:bCs/>
              </w:rPr>
              <w:t>А. Ким. «Белка».</w:t>
            </w:r>
            <w:r w:rsidR="006D5CA6" w:rsidRPr="001E2C05">
              <w:rPr>
                <w:bCs/>
              </w:rPr>
              <w:tab/>
            </w:r>
          </w:p>
          <w:p w:rsidR="00B64CB7" w:rsidRPr="001E2C05" w:rsidRDefault="00B64CB7" w:rsidP="00FC5199">
            <w:pPr>
              <w:autoSpaceDE w:val="0"/>
              <w:autoSpaceDN w:val="0"/>
              <w:adjustRightInd w:val="0"/>
              <w:jc w:val="both"/>
              <w:rPr>
                <w:b/>
                <w:bCs/>
              </w:rPr>
            </w:pPr>
            <w:r w:rsidRPr="001E2C05">
              <w:rPr>
                <w:b/>
                <w:bCs/>
              </w:rPr>
              <w:t>Литература народов России</w:t>
            </w:r>
          </w:p>
          <w:p w:rsidR="00B64CB7" w:rsidRPr="001E2C05" w:rsidRDefault="00B64CB7" w:rsidP="00FC5199">
            <w:pPr>
              <w:autoSpaceDE w:val="0"/>
              <w:autoSpaceDN w:val="0"/>
              <w:adjustRightInd w:val="0"/>
              <w:jc w:val="both"/>
              <w:rPr>
                <w:bCs/>
              </w:rPr>
            </w:pPr>
            <w:r w:rsidRPr="001E2C05">
              <w:rPr>
                <w:bCs/>
              </w:rPr>
              <w:t>Ю. Рытхэу. «Сон в начале тумана».</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творчество Р. Шекли, Р. Брэдбери, С. Лема.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прозаиков XIX — первой половины ХХ века.</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Литературная традиция. Новаторство. Роман. Повесть. Рассказ. Новелла. Тематика и проблематика литературного произведения. Демонстрации. Творчество художников-пейзажистов ХХ века. Экранизация произведений прозаиков 1950—1980-х годов</w:t>
            </w:r>
            <w:r w:rsidRPr="001E2C05">
              <w:rPr>
                <w:b/>
                <w:bCs/>
              </w:rPr>
              <w:t>.</w:t>
            </w:r>
          </w:p>
          <w:p w:rsidR="00411E6A" w:rsidRPr="001E2C05" w:rsidRDefault="00B64CB7" w:rsidP="00FC5199">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«Развитие жанра фантастики в произведениях А. Беляева, И. Ефремова, К. Булычева и др.» (автор по выбору); «Городская проза: тематика, нравственная проблематика, художественные особенности произведений В. Аксенова, Д. Гранина, Ю. Трифонова, В. Дудинцева и др.» (автор по выбору преподавателя); «Отсутствие деклараций, простота, ясность — художественные принципы В.Шаламова»; «Жанровое своеобразие произведений В.Шукшина “Чудик”, “Выбираю деревню на жительство”, “Срезал”: рассказ или новелла?»</w:t>
            </w:r>
            <w:r w:rsidR="00E130A0" w:rsidRPr="001E2C05">
              <w:rPr>
                <w:bCs/>
              </w:rPr>
              <w:t>,</w:t>
            </w:r>
            <w:r w:rsidRPr="001E2C05">
              <w:rPr>
                <w:bCs/>
              </w:rPr>
              <w:t xml:space="preserve"> «Философский смысл повести В. Распутина “Прощание с Матерой” в контексте традиций русской литературы». </w:t>
            </w:r>
          </w:p>
          <w:p w:rsidR="00B64CB7" w:rsidRPr="001E2C05" w:rsidRDefault="00B64CB7" w:rsidP="00FC5199">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autoSpaceDE w:val="0"/>
              <w:autoSpaceDN w:val="0"/>
              <w:adjustRightInd w:val="0"/>
              <w:jc w:val="both"/>
              <w:rPr>
                <w:b/>
                <w:bCs/>
                <w:lang w:eastAsia="en-US"/>
              </w:rPr>
            </w:pPr>
            <w:r w:rsidRPr="001E2C05">
              <w:rPr>
                <w:b/>
                <w:bCs/>
                <w:lang w:eastAsia="en-US"/>
              </w:rPr>
              <w:t>2</w:t>
            </w:r>
          </w:p>
        </w:tc>
      </w:tr>
      <w:tr w:rsidR="00B64CB7" w:rsidRPr="001E2C05" w:rsidTr="00411E6A">
        <w:trPr>
          <w:trHeight w:val="4825"/>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8.3. Творчество поэтов в 1950-1980 х г.</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rPr>
              <w:t>Развитие традиций русской классики и поиски нового поэтического языка, формы,</w:t>
            </w:r>
          </w:p>
          <w:p w:rsidR="00B64CB7" w:rsidRPr="001E2C05" w:rsidRDefault="00B64CB7" w:rsidP="00FC5199">
            <w:pPr>
              <w:autoSpaceDE w:val="0"/>
              <w:autoSpaceDN w:val="0"/>
              <w:adjustRightInd w:val="0"/>
              <w:jc w:val="both"/>
              <w:rPr>
                <w:bCs/>
              </w:rPr>
            </w:pPr>
            <w:r w:rsidRPr="001E2C05">
              <w:rPr>
                <w:bCs/>
              </w:rPr>
              <w:t>жанра в поэзии 1950—1980-х годов. Лирика поэтов-фронтовиков. Творчество авторов, развивавших жанр авторской песни. Литературные объединения и направления в поэзии 1950—1980-х годов.</w:t>
            </w:r>
            <w:r w:rsidR="006D5CA6" w:rsidRPr="001E2C05">
              <w:rPr>
                <w:bCs/>
              </w:rPr>
              <w:t xml:space="preserve"> </w:t>
            </w:r>
            <w:r w:rsidRPr="001E2C05">
              <w:rPr>
                <w:bCs/>
              </w:rPr>
              <w:t>Поэзия Н. Рубцова: художественные средства, своеобразие лирического героя.</w:t>
            </w:r>
            <w:r w:rsidR="006D5CA6" w:rsidRPr="001E2C05">
              <w:rPr>
                <w:bCs/>
              </w:rPr>
              <w:t xml:space="preserve"> </w:t>
            </w:r>
            <w:r w:rsidRPr="001E2C05">
              <w:rPr>
                <w:bCs/>
              </w:rPr>
              <w:t>Тема родины в лирике поэта. Гармония человека и природы. Есенинские традиции</w:t>
            </w:r>
          </w:p>
          <w:p w:rsidR="00B64CB7" w:rsidRPr="001E2C05" w:rsidRDefault="00B64CB7" w:rsidP="00FC5199">
            <w:pPr>
              <w:autoSpaceDE w:val="0"/>
              <w:autoSpaceDN w:val="0"/>
              <w:adjustRightInd w:val="0"/>
              <w:jc w:val="both"/>
              <w:rPr>
                <w:b/>
                <w:bCs/>
              </w:rPr>
            </w:pPr>
            <w:r w:rsidRPr="001E2C05">
              <w:rPr>
                <w:bCs/>
              </w:rPr>
              <w:t>в лирике Н. Рубцова.</w:t>
            </w:r>
            <w:r w:rsidR="006D5CA6" w:rsidRPr="001E2C05">
              <w:rPr>
                <w:bCs/>
              </w:rPr>
              <w:t xml:space="preserve"> </w:t>
            </w:r>
            <w:r w:rsidRPr="001E2C05">
              <w:rPr>
                <w:bCs/>
              </w:rPr>
              <w:t>Поэзия Р. Гамзатова: функции приема параллелизма, своеобразие лирического</w:t>
            </w:r>
            <w:r w:rsidR="006D5CA6" w:rsidRPr="001E2C05">
              <w:rPr>
                <w:bCs/>
              </w:rPr>
              <w:t xml:space="preserve"> </w:t>
            </w:r>
            <w:r w:rsidRPr="001E2C05">
              <w:rPr>
                <w:bCs/>
              </w:rPr>
              <w:t>героя. Тема родины в поэзии Р. Гамзатова. Соотношение национального и общечеловеческого в поэзии Р. Гамзатова.</w:t>
            </w:r>
            <w:r w:rsidR="006D5CA6" w:rsidRPr="001E2C05">
              <w:rPr>
                <w:bCs/>
              </w:rPr>
              <w:t xml:space="preserve"> </w:t>
            </w:r>
            <w:r w:rsidRPr="001E2C05">
              <w:rPr>
                <w:bCs/>
              </w:rPr>
              <w:t>Поэзия Б. Окуджавы: художественные средства создания образа, своеобразие лирического героя. Тема войны, образы Москвы и Арбата в поэзии Б. Окуджавы. Поэзия А. Вознесенского: художественные средства создания образа, своеобразие лирического героя. Тематика стихотворений А. Вознесенского</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М. Светлов. Произведения по выбору.</w:t>
            </w:r>
          </w:p>
          <w:p w:rsidR="00B64CB7" w:rsidRPr="001E2C05" w:rsidRDefault="00B64CB7" w:rsidP="00FC5199">
            <w:pPr>
              <w:autoSpaceDE w:val="0"/>
              <w:autoSpaceDN w:val="0"/>
              <w:adjustRightInd w:val="0"/>
              <w:jc w:val="both"/>
              <w:rPr>
                <w:bCs/>
              </w:rPr>
            </w:pPr>
            <w:r w:rsidRPr="001E2C05">
              <w:rPr>
                <w:bCs/>
              </w:rPr>
              <w:t>Н. Заболоцкий. Произведения по выбору.</w:t>
            </w:r>
          </w:p>
          <w:p w:rsidR="00B64CB7" w:rsidRPr="001E2C05" w:rsidRDefault="00B64CB7" w:rsidP="00FC5199">
            <w:pPr>
              <w:autoSpaceDE w:val="0"/>
              <w:autoSpaceDN w:val="0"/>
              <w:adjustRightInd w:val="0"/>
              <w:jc w:val="both"/>
              <w:rPr>
                <w:bCs/>
              </w:rPr>
            </w:pPr>
            <w:r w:rsidRPr="001E2C05">
              <w:rPr>
                <w:bCs/>
              </w:rPr>
              <w:t>Ю. Друнина. Произведения по выбору.</w:t>
            </w:r>
          </w:p>
          <w:p w:rsidR="00B64CB7" w:rsidRPr="001E2C05" w:rsidRDefault="00B64CB7" w:rsidP="00FC5199">
            <w:pPr>
              <w:autoSpaceDE w:val="0"/>
              <w:autoSpaceDN w:val="0"/>
              <w:adjustRightInd w:val="0"/>
              <w:jc w:val="both"/>
              <w:rPr>
                <w:bCs/>
              </w:rPr>
            </w:pPr>
            <w:r w:rsidRPr="001E2C05">
              <w:rPr>
                <w:bCs/>
              </w:rPr>
              <w:t>Р. Рождественский. Произведения по выбору.</w:t>
            </w:r>
          </w:p>
          <w:p w:rsidR="00B64CB7" w:rsidRPr="001E2C05" w:rsidRDefault="00B64CB7" w:rsidP="00FC5199">
            <w:pPr>
              <w:autoSpaceDE w:val="0"/>
              <w:autoSpaceDN w:val="0"/>
              <w:adjustRightInd w:val="0"/>
              <w:jc w:val="both"/>
              <w:rPr>
                <w:bCs/>
              </w:rPr>
            </w:pPr>
            <w:r w:rsidRPr="001E2C05">
              <w:rPr>
                <w:bCs/>
              </w:rPr>
              <w:t>Е. Евтушенко. Произведения по выбору.</w:t>
            </w:r>
          </w:p>
          <w:p w:rsidR="00B64CB7" w:rsidRPr="001E2C05" w:rsidRDefault="00B64CB7" w:rsidP="00FC5199">
            <w:pPr>
              <w:autoSpaceDE w:val="0"/>
              <w:autoSpaceDN w:val="0"/>
              <w:adjustRightInd w:val="0"/>
              <w:jc w:val="both"/>
              <w:rPr>
                <w:bCs/>
              </w:rPr>
            </w:pPr>
            <w:r w:rsidRPr="001E2C05">
              <w:rPr>
                <w:bCs/>
              </w:rPr>
              <w:t>Ю. Кузнецов. Произведения по выбору.</w:t>
            </w:r>
          </w:p>
          <w:p w:rsidR="00B64CB7" w:rsidRPr="001E2C05" w:rsidRDefault="00B64CB7" w:rsidP="00FC5199">
            <w:pPr>
              <w:autoSpaceDE w:val="0"/>
              <w:autoSpaceDN w:val="0"/>
              <w:adjustRightInd w:val="0"/>
              <w:jc w:val="both"/>
              <w:rPr>
                <w:bCs/>
              </w:rPr>
            </w:pPr>
            <w:r w:rsidRPr="001E2C05">
              <w:rPr>
                <w:bCs/>
              </w:rPr>
              <w:t>Б. Ахмадулина. Произведения по выбору.</w:t>
            </w:r>
          </w:p>
          <w:p w:rsidR="00B64CB7" w:rsidRPr="001E2C05" w:rsidRDefault="00B64CB7" w:rsidP="00FC5199">
            <w:pPr>
              <w:autoSpaceDE w:val="0"/>
              <w:autoSpaceDN w:val="0"/>
              <w:adjustRightInd w:val="0"/>
              <w:jc w:val="both"/>
              <w:rPr>
                <w:bCs/>
              </w:rPr>
            </w:pPr>
            <w:r w:rsidRPr="001E2C05">
              <w:rPr>
                <w:bCs/>
              </w:rPr>
              <w:t>В. Некрасов. Произведения по выбору.</w:t>
            </w:r>
          </w:p>
          <w:p w:rsidR="00B64CB7" w:rsidRPr="001E2C05" w:rsidRDefault="00B64CB7" w:rsidP="00FC5199">
            <w:pPr>
              <w:autoSpaceDE w:val="0"/>
              <w:autoSpaceDN w:val="0"/>
              <w:adjustRightInd w:val="0"/>
              <w:jc w:val="both"/>
              <w:rPr>
                <w:bCs/>
              </w:rPr>
            </w:pPr>
            <w:r w:rsidRPr="001E2C05">
              <w:rPr>
                <w:bCs/>
              </w:rPr>
              <w:t>В. Высоцкий. Произведения по выбору.</w:t>
            </w:r>
          </w:p>
          <w:p w:rsidR="00B64CB7" w:rsidRPr="001E2C05" w:rsidRDefault="00B64CB7" w:rsidP="00FC5199">
            <w:pPr>
              <w:autoSpaceDE w:val="0"/>
              <w:autoSpaceDN w:val="0"/>
              <w:adjustRightInd w:val="0"/>
              <w:jc w:val="both"/>
              <w:rPr>
                <w:bCs/>
              </w:rPr>
            </w:pPr>
            <w:r w:rsidRPr="001E2C05">
              <w:rPr>
                <w:bCs/>
              </w:rPr>
              <w:t>Г. Айги. Произведения по выбору.</w:t>
            </w:r>
          </w:p>
          <w:p w:rsidR="00B64CB7" w:rsidRPr="001E2C05" w:rsidRDefault="00B64CB7" w:rsidP="00FC5199">
            <w:pPr>
              <w:autoSpaceDE w:val="0"/>
              <w:autoSpaceDN w:val="0"/>
              <w:adjustRightInd w:val="0"/>
              <w:jc w:val="both"/>
              <w:rPr>
                <w:bCs/>
              </w:rPr>
            </w:pPr>
            <w:r w:rsidRPr="001E2C05">
              <w:rPr>
                <w:bCs/>
              </w:rPr>
              <w:t>Д. Пригов. Произведения по выбору.</w:t>
            </w:r>
          </w:p>
          <w:p w:rsidR="00B64CB7" w:rsidRPr="001E2C05" w:rsidRDefault="00B64CB7" w:rsidP="00FC5199">
            <w:pPr>
              <w:autoSpaceDE w:val="0"/>
              <w:autoSpaceDN w:val="0"/>
              <w:adjustRightInd w:val="0"/>
              <w:jc w:val="both"/>
              <w:rPr>
                <w:bCs/>
              </w:rPr>
            </w:pPr>
            <w:r w:rsidRPr="001E2C05">
              <w:rPr>
                <w:bCs/>
              </w:rPr>
              <w:t>А. Еременко. Произведения по выбору.</w:t>
            </w:r>
          </w:p>
          <w:p w:rsidR="00B64CB7" w:rsidRPr="001E2C05" w:rsidRDefault="00B64CB7" w:rsidP="00FC5199">
            <w:pPr>
              <w:autoSpaceDE w:val="0"/>
              <w:autoSpaceDN w:val="0"/>
              <w:adjustRightInd w:val="0"/>
              <w:jc w:val="both"/>
              <w:rPr>
                <w:bCs/>
              </w:rPr>
            </w:pPr>
            <w:r w:rsidRPr="001E2C05">
              <w:rPr>
                <w:bCs/>
              </w:rPr>
              <w:t>И. Бродский. Произведения по выбору.</w:t>
            </w:r>
          </w:p>
          <w:p w:rsidR="00B64CB7" w:rsidRPr="001E2C05" w:rsidRDefault="00B64CB7" w:rsidP="00FC5199">
            <w:pPr>
              <w:autoSpaceDE w:val="0"/>
              <w:autoSpaceDN w:val="0"/>
              <w:adjustRightInd w:val="0"/>
              <w:jc w:val="both"/>
              <w:rPr>
                <w:bCs/>
              </w:rPr>
            </w:pPr>
            <w:r w:rsidRPr="001E2C05">
              <w:rPr>
                <w:bCs/>
              </w:rPr>
              <w:t>Зарубежная литература. Творчество зарубежных поэтов 2-й половины ХХ века.</w:t>
            </w:r>
          </w:p>
          <w:p w:rsidR="00B64CB7" w:rsidRPr="001E2C05" w:rsidRDefault="00B64CB7" w:rsidP="00FC5199">
            <w:pPr>
              <w:autoSpaceDE w:val="0"/>
              <w:autoSpaceDN w:val="0"/>
              <w:adjustRightInd w:val="0"/>
              <w:jc w:val="both"/>
              <w:rPr>
                <w:bCs/>
              </w:rPr>
            </w:pP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поэтов XIX — первой половины ХХ века.</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Лирика. Авторская песня</w:t>
            </w:r>
            <w:r w:rsidRPr="001E2C05">
              <w:rPr>
                <w:b/>
                <w:bCs/>
              </w:rPr>
              <w:t>.</w:t>
            </w:r>
          </w:p>
          <w:p w:rsidR="00B64CB7" w:rsidRPr="001E2C05" w:rsidRDefault="00B64CB7" w:rsidP="00FC5199">
            <w:pPr>
              <w:autoSpaceDE w:val="0"/>
              <w:autoSpaceDN w:val="0"/>
              <w:adjustRightInd w:val="0"/>
              <w:jc w:val="both"/>
              <w:rPr>
                <w:bCs/>
              </w:rPr>
            </w:pPr>
            <w:r w:rsidRPr="001E2C05">
              <w:rPr>
                <w:b/>
                <w:bCs/>
              </w:rPr>
              <w:t xml:space="preserve">Демонстрации. </w:t>
            </w:r>
            <w:r w:rsidRPr="001E2C05">
              <w:rPr>
                <w:bCs/>
              </w:rPr>
              <w:t>Эстрадная песня, авторская песня, рок-поэзия. Тема родины в</w:t>
            </w:r>
          </w:p>
          <w:p w:rsidR="00B64CB7" w:rsidRPr="001E2C05" w:rsidRDefault="00B64CB7" w:rsidP="00FC5199">
            <w:pPr>
              <w:autoSpaceDE w:val="0"/>
              <w:autoSpaceDN w:val="0"/>
              <w:adjustRightInd w:val="0"/>
              <w:jc w:val="both"/>
              <w:rPr>
                <w:bCs/>
              </w:rPr>
            </w:pPr>
            <w:r w:rsidRPr="001E2C05">
              <w:rPr>
                <w:bCs/>
              </w:rPr>
              <w:t>живописи 1950—1980-х годов.</w:t>
            </w:r>
          </w:p>
          <w:p w:rsidR="00B64CB7" w:rsidRPr="001E2C05" w:rsidRDefault="00B64CB7" w:rsidP="00FC5199">
            <w:pPr>
              <w:autoSpaceDE w:val="0"/>
              <w:autoSpaceDN w:val="0"/>
              <w:adjustRightInd w:val="0"/>
              <w:jc w:val="both"/>
              <w:rPr>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FC5199">
            <w:pPr>
              <w:autoSpaceDE w:val="0"/>
              <w:autoSpaceDN w:val="0"/>
              <w:adjustRightInd w:val="0"/>
              <w:jc w:val="both"/>
              <w:rPr>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4</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7801"/>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8.4. Особенности драматургии 1950-1980 х г.</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E130A0" w:rsidRPr="001E2C05" w:rsidRDefault="00B64CB7" w:rsidP="00E130A0">
            <w:pPr>
              <w:autoSpaceDE w:val="0"/>
              <w:autoSpaceDN w:val="0"/>
              <w:adjustRightInd w:val="0"/>
              <w:jc w:val="both"/>
            </w:pPr>
            <w:r w:rsidRPr="001E2C05">
              <w:rPr>
                <w:b/>
                <w:bCs/>
                <w:i/>
                <w:iCs/>
              </w:rPr>
              <w:t xml:space="preserve"> </w:t>
            </w:r>
            <w:r w:rsidR="00E130A0" w:rsidRPr="001E2C05">
              <w:rPr>
                <w:b/>
              </w:rPr>
              <w:t>Содержание учебного материала</w:t>
            </w:r>
            <w:r w:rsidR="00E130A0" w:rsidRPr="001E2C05">
              <w:t>:</w:t>
            </w:r>
          </w:p>
          <w:p w:rsidR="00B64CB7" w:rsidRPr="001E2C05" w:rsidRDefault="00B64CB7" w:rsidP="00FC5199">
            <w:pPr>
              <w:autoSpaceDE w:val="0"/>
              <w:autoSpaceDN w:val="0"/>
              <w:adjustRightInd w:val="0"/>
              <w:jc w:val="both"/>
              <w:rPr>
                <w:b/>
                <w:bCs/>
              </w:rPr>
            </w:pPr>
            <w:r w:rsidRPr="001E2C05">
              <w:rPr>
                <w:bCs/>
              </w:rPr>
              <w:t>Особенности драматургии 1950—1960-х годов. Жанры и жанровые разновидности драматургии 1950—1960-х годов. Интерес к молодому современнику, актуальным проблемам настоящего. Социально-психологические пьесы В. Розова. Внимание драматургов к повседневным проблемам обычных людей. Тема войны в драматургии. Проблемы долга и совести, героизма и предательства, чести и бесчестия. Пьеса А. Салынского «Барабанщица» (1958). Тема любви в драмах А. Володина, Э. Радзинского. Взаимодействие театрального искусства периода «оттепели» с поэзией. Влияние Б. Брехта на режиссуру Ю. Любимова. Тематика и проблематика драматургии 1970—1980-х годов. Драматургия В. Розова, А. Арбузова, А. Володина в 1970—1980-х годах. Тип «средненравственного» героя в драматургии А. Вампилова. «Поствампиловская драма».</w:t>
            </w:r>
          </w:p>
          <w:p w:rsidR="00B64CB7" w:rsidRPr="001E2C05" w:rsidRDefault="00B64CB7" w:rsidP="00FC5199">
            <w:pPr>
              <w:autoSpaceDE w:val="0"/>
              <w:autoSpaceDN w:val="0"/>
              <w:adjustRightInd w:val="0"/>
              <w:jc w:val="both"/>
              <w:rPr>
                <w:bCs/>
              </w:rPr>
            </w:pPr>
            <w:r w:rsidRPr="001E2C05">
              <w:rPr>
                <w:b/>
                <w:bCs/>
              </w:rPr>
              <w:t>Для чтения и обсуждения (</w:t>
            </w:r>
            <w:r w:rsidRPr="001E2C05">
              <w:rPr>
                <w:bCs/>
              </w:rPr>
              <w:t>по выбору преподавателя)</w:t>
            </w:r>
          </w:p>
          <w:p w:rsidR="00B64CB7" w:rsidRPr="001E2C05" w:rsidRDefault="00B64CB7" w:rsidP="00FC5199">
            <w:pPr>
              <w:autoSpaceDE w:val="0"/>
              <w:autoSpaceDN w:val="0"/>
              <w:adjustRightInd w:val="0"/>
              <w:jc w:val="both"/>
              <w:rPr>
                <w:bCs/>
              </w:rPr>
            </w:pPr>
            <w:r w:rsidRPr="001E2C05">
              <w:rPr>
                <w:bCs/>
              </w:rPr>
              <w:t>В. Розов. «В добрый час!», «Гнездо глухаря».</w:t>
            </w:r>
          </w:p>
          <w:p w:rsidR="00B64CB7" w:rsidRPr="001E2C05" w:rsidRDefault="00B64CB7" w:rsidP="00FC5199">
            <w:pPr>
              <w:autoSpaceDE w:val="0"/>
              <w:autoSpaceDN w:val="0"/>
              <w:adjustRightInd w:val="0"/>
              <w:jc w:val="both"/>
              <w:rPr>
                <w:bCs/>
              </w:rPr>
            </w:pPr>
            <w:r w:rsidRPr="001E2C05">
              <w:rPr>
                <w:bCs/>
              </w:rPr>
              <w:t>А. Володин. «Пять вечеров».</w:t>
            </w:r>
          </w:p>
          <w:p w:rsidR="00B64CB7" w:rsidRPr="001E2C05" w:rsidRDefault="00B64CB7" w:rsidP="00FC5199">
            <w:pPr>
              <w:autoSpaceDE w:val="0"/>
              <w:autoSpaceDN w:val="0"/>
              <w:adjustRightInd w:val="0"/>
              <w:jc w:val="both"/>
              <w:rPr>
                <w:bCs/>
              </w:rPr>
            </w:pPr>
            <w:r w:rsidRPr="001E2C05">
              <w:rPr>
                <w:bCs/>
              </w:rPr>
              <w:t>А. Салынский. «Барабанщица».</w:t>
            </w:r>
          </w:p>
          <w:p w:rsidR="00B64CB7" w:rsidRPr="001E2C05" w:rsidRDefault="00B64CB7" w:rsidP="00FC5199">
            <w:pPr>
              <w:autoSpaceDE w:val="0"/>
              <w:autoSpaceDN w:val="0"/>
              <w:adjustRightInd w:val="0"/>
              <w:jc w:val="both"/>
              <w:rPr>
                <w:bCs/>
              </w:rPr>
            </w:pPr>
            <w:r w:rsidRPr="001E2C05">
              <w:rPr>
                <w:bCs/>
              </w:rPr>
              <w:t>А. Арбузов. «Иркутская история», «Жестокие игры».</w:t>
            </w:r>
          </w:p>
          <w:p w:rsidR="00B64CB7" w:rsidRPr="001E2C05" w:rsidRDefault="00B64CB7" w:rsidP="00FC5199">
            <w:pPr>
              <w:autoSpaceDE w:val="0"/>
              <w:autoSpaceDN w:val="0"/>
              <w:adjustRightInd w:val="0"/>
              <w:jc w:val="both"/>
              <w:rPr>
                <w:bCs/>
              </w:rPr>
            </w:pPr>
            <w:r w:rsidRPr="001E2C05">
              <w:rPr>
                <w:bCs/>
              </w:rPr>
              <w:t>А. Галин, Л. Петрушевская. Драмы по выбору.</w:t>
            </w:r>
          </w:p>
          <w:p w:rsidR="00B64CB7" w:rsidRPr="001E2C05" w:rsidRDefault="00B64CB7" w:rsidP="00FC5199">
            <w:pPr>
              <w:autoSpaceDE w:val="0"/>
              <w:autoSpaceDN w:val="0"/>
              <w:adjustRightInd w:val="0"/>
              <w:jc w:val="both"/>
              <w:rPr>
                <w:bCs/>
              </w:rPr>
            </w:pPr>
            <w:r w:rsidRPr="001E2C05">
              <w:rPr>
                <w:b/>
                <w:bCs/>
              </w:rPr>
              <w:t>Литература народов России.</w:t>
            </w:r>
            <w:r w:rsidRPr="001E2C05">
              <w:rPr>
                <w:bCs/>
              </w:rPr>
              <w:t xml:space="preserve"> Мустай Карим. «Не бросай огонь, Прометей!»</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Б. Брехт.</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Творчество драматургов XIX — первой половины ХХ века.</w:t>
            </w:r>
          </w:p>
          <w:p w:rsidR="00B64CB7" w:rsidRPr="001E2C05" w:rsidRDefault="00B64CB7" w:rsidP="00FC5199">
            <w:pPr>
              <w:autoSpaceDE w:val="0"/>
              <w:autoSpaceDN w:val="0"/>
              <w:adjustRightInd w:val="0"/>
              <w:jc w:val="both"/>
              <w:rPr>
                <w:bCs/>
              </w:rPr>
            </w:pPr>
            <w:r w:rsidRPr="001E2C05">
              <w:rPr>
                <w:b/>
                <w:bCs/>
              </w:rPr>
              <w:t>Теория литературы</w:t>
            </w:r>
            <w:r w:rsidRPr="001E2C05">
              <w:rPr>
                <w:b/>
                <w:bCs/>
                <w:i/>
                <w:iCs/>
              </w:rPr>
              <w:t xml:space="preserve">. </w:t>
            </w:r>
            <w:r w:rsidRPr="001E2C05">
              <w:rPr>
                <w:bCs/>
              </w:rPr>
              <w:t>Драма. Жанр. Жанровая разновидность.</w:t>
            </w:r>
          </w:p>
          <w:p w:rsidR="00B64CB7" w:rsidRPr="001E2C05" w:rsidRDefault="00B64CB7" w:rsidP="00FC5199">
            <w:pPr>
              <w:autoSpaceDE w:val="0"/>
              <w:autoSpaceDN w:val="0"/>
              <w:adjustRightInd w:val="0"/>
              <w:jc w:val="both"/>
              <w:rPr>
                <w:bCs/>
              </w:rPr>
            </w:pPr>
            <w:r w:rsidRPr="001E2C05">
              <w:rPr>
                <w:b/>
                <w:bCs/>
              </w:rPr>
              <w:t>Демонстрации.</w:t>
            </w:r>
            <w:r w:rsidRPr="001E2C05">
              <w:rPr>
                <w:bCs/>
              </w:rPr>
              <w:t xml:space="preserve"> Экранизация пьес драматургов 1950—1980-х годов.</w:t>
            </w:r>
          </w:p>
          <w:p w:rsidR="00B64CB7" w:rsidRPr="001E2C05" w:rsidRDefault="00B64CB7" w:rsidP="00A460FF">
            <w:pPr>
              <w:autoSpaceDE w:val="0"/>
              <w:autoSpaceDN w:val="0"/>
              <w:adjustRightInd w:val="0"/>
              <w:jc w:val="both"/>
              <w:rPr>
                <w:bCs/>
              </w:rPr>
            </w:pPr>
            <w:r w:rsidRPr="001E2C05">
              <w:rPr>
                <w:b/>
                <w:bCs/>
              </w:rPr>
              <w:t xml:space="preserve">Творческие задания. </w:t>
            </w:r>
            <w:r w:rsidRPr="001E2C05">
              <w:rPr>
                <w:bCs/>
              </w:rPr>
              <w:t>Исследование и подготовка доклада (сообщения или реферата): о жизни и творчестве одного из драматургов 1950—1980-х годов</w:t>
            </w:r>
            <w:r w:rsidR="00E130A0" w:rsidRPr="001E2C05">
              <w:rPr>
                <w:bCs/>
              </w:rPr>
              <w:t>.</w:t>
            </w:r>
          </w:p>
          <w:p w:rsidR="00B64CB7" w:rsidRPr="001E2C05" w:rsidRDefault="00B64CB7" w:rsidP="00A460FF">
            <w:pPr>
              <w:autoSpaceDE w:val="0"/>
              <w:autoSpaceDN w:val="0"/>
              <w:adjustRightInd w:val="0"/>
              <w:jc w:val="both"/>
              <w:rPr>
                <w:b/>
                <w:bCs/>
                <w:lang w:eastAsia="en-U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iCs/>
              </w:rPr>
              <w:t>2</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8.5. Александр Трифонович Твардовский</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t xml:space="preserve"> Сведения из биографии А.Т.Твардовского (с обобщением ранее изученного). Обзор творчества А.Т.Твардовского. Особенности поэтического мира. Автобиографизм поэзии Твардовского. Образ лирического героя, конкретно-исторический и общечеловеческий аспекты тематики. «Поэзия как служение и дар». Произведение лиро-эпического жанра. Драматизм и исповедальность поэмы. Образ отца как композиционный центр поэмы. Поэма «По праву памяти» как «завещание» поэта. Темы раскаяния и личной вины, памяти и забвения, исторического возмездия и «сыновней ответственности». А. Т. Твардовский — главный редактор журнала «Новый мир».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изучения.</w:t>
            </w:r>
            <w:r w:rsidRPr="001E2C05">
              <w:t xml:space="preserve"> Стихотворения: «Слово о словах», «Моим критикам», «Вся суть в одном-единственном завете…», «Памяти матери», «Я знаю, никакой моей вины…», «Я убит подо Ржевом».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Для чтения и обсуждения</w:t>
            </w:r>
            <w:r w:rsidRPr="001E2C05">
              <w:t xml:space="preserve"> (по выбору преподавателя). Поэмы: «За далью — даль», «Теркин на том свете». Стихотворения (по выбору преподавателя). </w:t>
            </w:r>
          </w:p>
          <w:p w:rsidR="00611D6E"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Повторение.</w:t>
            </w:r>
            <w:r w:rsidRPr="001E2C05">
              <w:t xml:space="preserve"> Тема поэта и поэзии в поэзии XIX—XX веков. Образы дома и дороги в русской поэзии. Тема войны в поэзии XX века.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Теория литературы.</w:t>
            </w:r>
            <w:r w:rsidRPr="001E2C05">
              <w:t xml:space="preserve"> Стиль. Лирика. Лиро-эпика. Лирический цикл. Поэма. </w:t>
            </w:r>
          </w:p>
          <w:p w:rsidR="00411E6A"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Демонстрация</w:t>
            </w:r>
            <w:r w:rsidRPr="001E2C05">
              <w:t xml:space="preserve">. Иллюстрации к произведениям А. Твардовского. </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E2C05">
              <w:rPr>
                <w:b/>
              </w:rPr>
              <w:t>Наизусть</w:t>
            </w:r>
            <w:r w:rsidRPr="001E2C05">
              <w:t xml:space="preserve"> Два-три стихотворения (по выбору студентов).</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3</w:t>
            </w: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8.6. Александр Исаевич  Солженицын</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A4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t>Обзор жизни и творчества А. И. Солженицына (с обобщением ранее изученного). Сюжетно-композиционные особенности повести «Один день Ивана Денисовича» и рассказа «Матренин двор». Отражение конфликтов истории в судьбах героев. Характеры героев как способ выражения авторской позиции. Новый подход к изображению 32 прошлого. Проблема ответственности поколений. Мастерство А. Солженицына- психолога: глубина характеров, историко-философское обобщение в творчестве писателя. Литературные традиции в изображении человека из народа в образах Ивана Денисовича и Матрены. «Лагерная про</w:t>
            </w:r>
            <w:r w:rsidR="00411E6A" w:rsidRPr="001E2C05">
              <w:t xml:space="preserve">за» А. Солженицына: «Архипелаг», романы «В круге первом», «Раковый корпус». Публицистика А.И.Солженицына. </w:t>
            </w:r>
          </w:p>
          <w:p w:rsidR="00B64CB7" w:rsidRPr="001E2C05" w:rsidRDefault="00B64CB7" w:rsidP="00A460FF">
            <w:pPr>
              <w:ind w:right="21"/>
              <w:jc w:val="both"/>
            </w:pPr>
            <w:r w:rsidRPr="001E2C05">
              <w:rPr>
                <w:b/>
              </w:rPr>
              <w:t>Для чтения и изучения.</w:t>
            </w:r>
            <w:r w:rsidRPr="001E2C05">
              <w:t xml:space="preserve"> Повесть «Один день Ивана Денисовича». Рассказ «Матренин двор». </w:t>
            </w:r>
          </w:p>
          <w:p w:rsidR="00B64CB7" w:rsidRPr="001E2C05" w:rsidRDefault="00B64CB7" w:rsidP="00A460FF">
            <w:pPr>
              <w:ind w:right="21"/>
              <w:jc w:val="both"/>
            </w:pPr>
            <w:r w:rsidRPr="001E2C05">
              <w:rPr>
                <w:b/>
              </w:rPr>
              <w:t>Для чтения и обсуждения</w:t>
            </w:r>
            <w:r w:rsidRPr="001E2C05">
              <w:t xml:space="preserve"> (по выбору преподавателя). Романы: «В круге пер- вом», «Раковый корпус», «Архипелаг ГУЛАГ» (обзор с чтением фрагментов). Повторение. Проза В. Шаламова. Теория литературы. Эпос. Роман. Повесть. Рассказ. Литературный герой. Публицистика.</w:t>
            </w:r>
          </w:p>
          <w:p w:rsidR="00B64CB7" w:rsidRPr="001E2C05" w:rsidRDefault="00B64CB7" w:rsidP="00A460FF">
            <w:pPr>
              <w:ind w:right="21"/>
              <w:jc w:val="both"/>
            </w:pPr>
            <w:r w:rsidRPr="001E2C05">
              <w:t xml:space="preserve"> </w:t>
            </w:r>
            <w:r w:rsidRPr="001E2C05">
              <w:rPr>
                <w:b/>
              </w:rPr>
              <w:t>Демонстрация.</w:t>
            </w:r>
            <w:r w:rsidRPr="001E2C05">
              <w:t xml:space="preserve"> Кадры из экранизаций произведений А. И. Солженицына. </w:t>
            </w:r>
          </w:p>
          <w:p w:rsidR="00B64CB7" w:rsidRPr="001E2C05" w:rsidRDefault="00B64CB7" w:rsidP="00A460FF">
            <w:pPr>
              <w:ind w:right="21"/>
              <w:jc w:val="both"/>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4</w:t>
            </w:r>
          </w:p>
        </w:tc>
      </w:tr>
      <w:tr w:rsidR="00B64CB7" w:rsidRPr="001E2C05" w:rsidTr="00411E6A">
        <w:trPr>
          <w:trHeight w:val="182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8.7. Александр Валентинович Вампилов</w:t>
            </w:r>
          </w:p>
        </w:tc>
        <w:tc>
          <w:tcPr>
            <w:tcW w:w="10075" w:type="dxa"/>
            <w:gridSpan w:val="3"/>
          </w:tcPr>
          <w:p w:rsidR="00B64CB7" w:rsidRPr="001E2C05" w:rsidRDefault="00B64CB7" w:rsidP="00A460FF">
            <w:pPr>
              <w:autoSpaceDE w:val="0"/>
              <w:autoSpaceDN w:val="0"/>
              <w:adjustRightInd w:val="0"/>
              <w:jc w:val="both"/>
            </w:pPr>
            <w:r w:rsidRPr="001E2C05">
              <w:rPr>
                <w:b/>
              </w:rPr>
              <w:t>Содержание учебного материала</w:t>
            </w:r>
            <w:r w:rsidRPr="001E2C05">
              <w:t>:</w:t>
            </w:r>
          </w:p>
          <w:p w:rsidR="00B64CB7" w:rsidRPr="001E2C05" w:rsidRDefault="00B64CB7" w:rsidP="00FC5199">
            <w:pPr>
              <w:autoSpaceDE w:val="0"/>
              <w:autoSpaceDN w:val="0"/>
              <w:adjustRightInd w:val="0"/>
              <w:jc w:val="both"/>
              <w:rPr>
                <w:bCs/>
              </w:rPr>
            </w:pPr>
            <w:r w:rsidRPr="001E2C05">
              <w:rPr>
                <w:bCs/>
                <w:i/>
                <w:iCs/>
              </w:rPr>
              <w:t xml:space="preserve"> </w:t>
            </w:r>
            <w:r w:rsidRPr="001E2C05">
              <w:rPr>
                <w:bCs/>
              </w:rPr>
              <w:t xml:space="preserve">Обзор жизни и творчества А. Вампилова. Проза А. Вампилова. Нравственная                          </w:t>
            </w:r>
          </w:p>
          <w:p w:rsidR="00B64CB7" w:rsidRPr="001E2C05" w:rsidRDefault="00B64CB7" w:rsidP="00FC5199">
            <w:pPr>
              <w:autoSpaceDE w:val="0"/>
              <w:autoSpaceDN w:val="0"/>
              <w:adjustRightInd w:val="0"/>
              <w:jc w:val="both"/>
              <w:rPr>
                <w:bCs/>
              </w:rPr>
            </w:pPr>
            <w:r w:rsidRPr="001E2C05">
              <w:rPr>
                <w:bCs/>
              </w:rPr>
              <w:t>проблематика пьес А. Вампилова «Прошлым летом в Чулимске», «Старший сын». Своеобразие драмы «Утиная охота». Композиция драмы. Характер главного героя. Система персонажей, особенности художественного конфликта. Пьеса «Провинциальные анекдоты». Гоголевские традиции в пьесе А. Вампилова «Провинциальные анекдоты». Утверждение добра, любви и милосердия — главный пафос драматургии А. Вампилова.</w:t>
            </w:r>
          </w:p>
          <w:p w:rsidR="00B64CB7" w:rsidRPr="001E2C05" w:rsidRDefault="00B64CB7" w:rsidP="00FC5199">
            <w:pPr>
              <w:autoSpaceDE w:val="0"/>
              <w:autoSpaceDN w:val="0"/>
              <w:adjustRightInd w:val="0"/>
              <w:jc w:val="both"/>
              <w:rPr>
                <w:b/>
                <w:bCs/>
              </w:rPr>
            </w:pPr>
            <w:r w:rsidRPr="001E2C05">
              <w:rPr>
                <w:b/>
                <w:bCs/>
              </w:rPr>
              <w:t xml:space="preserve">Для чтения и изучения. </w:t>
            </w:r>
            <w:r w:rsidRPr="001E2C05">
              <w:rPr>
                <w:bCs/>
              </w:rPr>
              <w:t>Драма «Утиная охота».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Н. В. Гоголь: «Нос», «Ревизор». Драматургия 1950—1980-х годов.</w:t>
            </w:r>
          </w:p>
          <w:p w:rsidR="00B64CB7" w:rsidRPr="001E2C05" w:rsidRDefault="00B64CB7" w:rsidP="00FC5199">
            <w:pPr>
              <w:autoSpaceDE w:val="0"/>
              <w:autoSpaceDN w:val="0"/>
              <w:adjustRightInd w:val="0"/>
              <w:jc w:val="both"/>
              <w:rPr>
                <w:b/>
                <w:bCs/>
              </w:rPr>
            </w:pPr>
            <w:r w:rsidRPr="001E2C05">
              <w:rPr>
                <w:b/>
                <w:bCs/>
              </w:rPr>
              <w:t xml:space="preserve">Теория литературы. </w:t>
            </w:r>
            <w:r w:rsidRPr="001E2C05">
              <w:rPr>
                <w:bCs/>
              </w:rPr>
              <w:t>Анекдот. Драма. Герой. Система персонажей. Конфликт.</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Кадры из экранизаций пьес А. Вампилова.</w:t>
            </w:r>
          </w:p>
          <w:p w:rsidR="00B64CB7" w:rsidRPr="001E2C05" w:rsidRDefault="00B64CB7" w:rsidP="00FC5199">
            <w:pPr>
              <w:autoSpaceDE w:val="0"/>
              <w:autoSpaceDN w:val="0"/>
              <w:adjustRightInd w:val="0"/>
              <w:jc w:val="both"/>
              <w:rPr>
                <w:b/>
                <w:bCs/>
              </w:rPr>
            </w:pPr>
            <w:r w:rsidRPr="001E2C05">
              <w:rPr>
                <w:b/>
              </w:rPr>
              <w:t>Виды  учебной деятельности:</w:t>
            </w:r>
            <w:r w:rsidRPr="001E2C05">
              <w:rPr>
                <w:lang w:eastAsia="en-US"/>
              </w:rPr>
              <w:t xml:space="preserve"> Аудирование;  групповая аналитическая работа с текстами произведений; выразительное чтение и чтение наизусть; самооценивание и взаимооценивание составление тезисного плана.</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411E6A">
        <w:trPr>
          <w:trHeight w:val="52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Раздел 9.</w:t>
            </w:r>
          </w:p>
        </w:tc>
        <w:tc>
          <w:tcPr>
            <w:tcW w:w="10075" w:type="dxa"/>
            <w:gridSpan w:val="3"/>
          </w:tcPr>
          <w:p w:rsidR="00B64CB7" w:rsidRPr="001E2C05" w:rsidRDefault="00B64CB7" w:rsidP="00FC5199">
            <w:pPr>
              <w:autoSpaceDE w:val="0"/>
              <w:autoSpaceDN w:val="0"/>
              <w:adjustRightInd w:val="0"/>
              <w:jc w:val="both"/>
              <w:rPr>
                <w:b/>
                <w:bCs/>
              </w:rPr>
            </w:pPr>
            <w:r w:rsidRPr="001E2C05">
              <w:rPr>
                <w:b/>
                <w:bCs/>
              </w:rPr>
              <w:t>РУССКОЕ ЛИТЕРАТУРНОЕ ЗАРУБЕЖЬЕ 1920-1990 ГОДОВ</w:t>
            </w:r>
          </w:p>
          <w:p w:rsidR="00B64CB7" w:rsidRPr="001E2C05" w:rsidRDefault="00B64CB7" w:rsidP="00FC5199">
            <w:pPr>
              <w:autoSpaceDE w:val="0"/>
              <w:autoSpaceDN w:val="0"/>
              <w:adjustRightInd w:val="0"/>
              <w:jc w:val="both"/>
              <w:rPr>
                <w:b/>
                <w:bCs/>
              </w:rPr>
            </w:pPr>
            <w:r w:rsidRPr="001E2C05">
              <w:rPr>
                <w:b/>
                <w:bCs/>
              </w:rPr>
              <w:t>(три волны эмиграции)</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2</w:t>
            </w:r>
          </w:p>
        </w:tc>
      </w:tr>
      <w:tr w:rsidR="00B64CB7" w:rsidRPr="001E2C05" w:rsidTr="00411E6A">
        <w:trPr>
          <w:trHeight w:val="8003"/>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Тема 9.1. Первая волна эмиграции русских писателей </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w:t>
            </w:r>
          </w:p>
        </w:tc>
        <w:tc>
          <w:tcPr>
            <w:tcW w:w="10075" w:type="dxa"/>
            <w:gridSpan w:val="3"/>
          </w:tcPr>
          <w:p w:rsidR="00B64CB7" w:rsidRPr="001E2C05" w:rsidRDefault="00B64CB7" w:rsidP="00FC5199">
            <w:pPr>
              <w:autoSpaceDE w:val="0"/>
              <w:autoSpaceDN w:val="0"/>
              <w:adjustRightInd w:val="0"/>
              <w:jc w:val="both"/>
              <w:rPr>
                <w:b/>
                <w:bCs/>
              </w:rPr>
            </w:pPr>
            <w:r w:rsidRPr="001E2C05">
              <w:rPr>
                <w:b/>
                <w:bCs/>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Первая волна эмиграции русских писателей. Характерные черты литературы русского зарубежья 1920—1930-х годов. Творчество И.Шмелева, Б. Зайцева, В. Набокова, Г. Газданова, Б. Поплавского. Вторая волна эмиграции русских писателей. Осмысление опыта сталинских репрессий и Великой Отечественной войны в литературе. Творчество Б. Ширяева, Д. Кленовского, И. Елагина. Третья волна эмиграции. Возникновение диссидентского движения в СССР. Творчество И. Бродского, А. Синявского, Г. Владимова.</w:t>
            </w:r>
          </w:p>
          <w:p w:rsidR="00B64CB7" w:rsidRPr="001E2C05" w:rsidRDefault="00B64CB7" w:rsidP="00FC5199">
            <w:pPr>
              <w:autoSpaceDE w:val="0"/>
              <w:autoSpaceDN w:val="0"/>
              <w:adjustRightInd w:val="0"/>
              <w:jc w:val="both"/>
              <w:rPr>
                <w:b/>
                <w:bCs/>
              </w:rPr>
            </w:pPr>
            <w:r w:rsidRPr="001E2C05">
              <w:rPr>
                <w:b/>
                <w:bCs/>
              </w:rPr>
              <w:t>Для чтения и обсуждения (по выбору преподавателя)</w:t>
            </w:r>
          </w:p>
          <w:p w:rsidR="00B64CB7" w:rsidRPr="001E2C05" w:rsidRDefault="00B64CB7" w:rsidP="00FC5199">
            <w:pPr>
              <w:autoSpaceDE w:val="0"/>
              <w:autoSpaceDN w:val="0"/>
              <w:adjustRightInd w:val="0"/>
              <w:jc w:val="both"/>
              <w:rPr>
                <w:bCs/>
              </w:rPr>
            </w:pPr>
            <w:r w:rsidRPr="001E2C05">
              <w:rPr>
                <w:bCs/>
              </w:rPr>
              <w:t>И. С. Шмелев. «Лето Господне», «Солнце мертвых».</w:t>
            </w:r>
          </w:p>
          <w:p w:rsidR="00B64CB7" w:rsidRPr="001E2C05" w:rsidRDefault="00B64CB7" w:rsidP="00FC5199">
            <w:pPr>
              <w:autoSpaceDE w:val="0"/>
              <w:autoSpaceDN w:val="0"/>
              <w:adjustRightInd w:val="0"/>
              <w:jc w:val="both"/>
              <w:rPr>
                <w:bCs/>
              </w:rPr>
            </w:pPr>
            <w:r w:rsidRPr="001E2C05">
              <w:rPr>
                <w:bCs/>
              </w:rPr>
              <w:t>Б. К. Зайцев. «Странное путешествие».</w:t>
            </w:r>
          </w:p>
          <w:p w:rsidR="00B64CB7" w:rsidRPr="001E2C05" w:rsidRDefault="00B64CB7" w:rsidP="00FC5199">
            <w:pPr>
              <w:autoSpaceDE w:val="0"/>
              <w:autoSpaceDN w:val="0"/>
              <w:adjustRightInd w:val="0"/>
              <w:jc w:val="both"/>
              <w:rPr>
                <w:bCs/>
              </w:rPr>
            </w:pPr>
            <w:r w:rsidRPr="001E2C05">
              <w:rPr>
                <w:bCs/>
              </w:rPr>
              <w:t>Г. Газданов. «Вечер у Клэр».</w:t>
            </w:r>
          </w:p>
          <w:p w:rsidR="00B64CB7" w:rsidRPr="001E2C05" w:rsidRDefault="00B64CB7" w:rsidP="00FC5199">
            <w:pPr>
              <w:autoSpaceDE w:val="0"/>
              <w:autoSpaceDN w:val="0"/>
              <w:adjustRightInd w:val="0"/>
              <w:jc w:val="both"/>
              <w:rPr>
                <w:bCs/>
              </w:rPr>
            </w:pPr>
            <w:r w:rsidRPr="001E2C05">
              <w:rPr>
                <w:bCs/>
              </w:rPr>
              <w:t>В. Иванов. Произведения по выбору.</w:t>
            </w:r>
          </w:p>
          <w:p w:rsidR="00B64CB7" w:rsidRPr="001E2C05" w:rsidRDefault="00B64CB7" w:rsidP="00FC5199">
            <w:pPr>
              <w:autoSpaceDE w:val="0"/>
              <w:autoSpaceDN w:val="0"/>
              <w:adjustRightInd w:val="0"/>
              <w:jc w:val="both"/>
              <w:rPr>
                <w:bCs/>
              </w:rPr>
            </w:pPr>
            <w:r w:rsidRPr="001E2C05">
              <w:rPr>
                <w:bCs/>
              </w:rPr>
              <w:t>З. Гиппиус. Произведения по выбору.</w:t>
            </w:r>
          </w:p>
          <w:p w:rsidR="00B64CB7" w:rsidRPr="001E2C05" w:rsidRDefault="00B64CB7" w:rsidP="00FC5199">
            <w:pPr>
              <w:autoSpaceDE w:val="0"/>
              <w:autoSpaceDN w:val="0"/>
              <w:adjustRightInd w:val="0"/>
              <w:jc w:val="both"/>
              <w:rPr>
                <w:bCs/>
              </w:rPr>
            </w:pPr>
            <w:r w:rsidRPr="001E2C05">
              <w:rPr>
                <w:bCs/>
              </w:rPr>
              <w:t>Б. Ю. Поплавский. Произведения по выбору.</w:t>
            </w:r>
          </w:p>
          <w:p w:rsidR="00B64CB7" w:rsidRPr="001E2C05" w:rsidRDefault="00B64CB7" w:rsidP="00FC5199">
            <w:pPr>
              <w:autoSpaceDE w:val="0"/>
              <w:autoSpaceDN w:val="0"/>
              <w:adjustRightInd w:val="0"/>
              <w:jc w:val="both"/>
              <w:rPr>
                <w:bCs/>
              </w:rPr>
            </w:pPr>
            <w:r w:rsidRPr="001E2C05">
              <w:rPr>
                <w:bCs/>
              </w:rPr>
              <w:t>Б. Ширяев. «Неугасимая лампада».</w:t>
            </w:r>
          </w:p>
          <w:p w:rsidR="00B64CB7" w:rsidRPr="001E2C05" w:rsidRDefault="00B64CB7" w:rsidP="00FC5199">
            <w:pPr>
              <w:autoSpaceDE w:val="0"/>
              <w:autoSpaceDN w:val="0"/>
              <w:adjustRightInd w:val="0"/>
              <w:jc w:val="both"/>
              <w:rPr>
                <w:bCs/>
              </w:rPr>
            </w:pPr>
            <w:r w:rsidRPr="001E2C05">
              <w:rPr>
                <w:bCs/>
              </w:rPr>
              <w:t>И. В. Елагин (Матвеев). Произведения по выбору.</w:t>
            </w:r>
          </w:p>
          <w:p w:rsidR="00B64CB7" w:rsidRPr="001E2C05" w:rsidRDefault="00B64CB7" w:rsidP="00FC5199">
            <w:pPr>
              <w:autoSpaceDE w:val="0"/>
              <w:autoSpaceDN w:val="0"/>
              <w:adjustRightInd w:val="0"/>
              <w:jc w:val="both"/>
              <w:rPr>
                <w:bCs/>
              </w:rPr>
            </w:pPr>
            <w:r w:rsidRPr="001E2C05">
              <w:rPr>
                <w:bCs/>
              </w:rPr>
              <w:t>Д. И. Кленовский (Крачковский). Произведения по выбору.</w:t>
            </w:r>
          </w:p>
          <w:p w:rsidR="00B64CB7" w:rsidRPr="001E2C05" w:rsidRDefault="00B64CB7" w:rsidP="00FC5199">
            <w:pPr>
              <w:autoSpaceDE w:val="0"/>
              <w:autoSpaceDN w:val="0"/>
              <w:adjustRightInd w:val="0"/>
              <w:jc w:val="both"/>
              <w:rPr>
                <w:bCs/>
              </w:rPr>
            </w:pPr>
            <w:r w:rsidRPr="001E2C05">
              <w:rPr>
                <w:bCs/>
              </w:rPr>
              <w:t>И. Бродский. Произведения по выбору.</w:t>
            </w:r>
          </w:p>
          <w:p w:rsidR="00B64CB7" w:rsidRPr="001E2C05" w:rsidRDefault="00B64CB7" w:rsidP="00FC5199">
            <w:pPr>
              <w:autoSpaceDE w:val="0"/>
              <w:autoSpaceDN w:val="0"/>
              <w:adjustRightInd w:val="0"/>
              <w:jc w:val="both"/>
              <w:rPr>
                <w:bCs/>
              </w:rPr>
            </w:pPr>
            <w:r w:rsidRPr="001E2C05">
              <w:rPr>
                <w:bCs/>
              </w:rPr>
              <w:t>А. Синявский. «Прогулки с Пушкиным».</w:t>
            </w:r>
          </w:p>
          <w:p w:rsidR="00B64CB7" w:rsidRPr="001E2C05" w:rsidRDefault="00B64CB7" w:rsidP="00FC5199">
            <w:pPr>
              <w:autoSpaceDE w:val="0"/>
              <w:autoSpaceDN w:val="0"/>
              <w:adjustRightInd w:val="0"/>
              <w:jc w:val="both"/>
              <w:rPr>
                <w:b/>
                <w:bCs/>
              </w:rPr>
            </w:pPr>
            <w:r w:rsidRPr="001E2C05">
              <w:rPr>
                <w:b/>
                <w:bCs/>
              </w:rPr>
              <w:t>Для чтения и изучения</w:t>
            </w:r>
          </w:p>
          <w:p w:rsidR="00B64CB7" w:rsidRPr="001E2C05" w:rsidRDefault="00B64CB7" w:rsidP="00FC5199">
            <w:pPr>
              <w:autoSpaceDE w:val="0"/>
              <w:autoSpaceDN w:val="0"/>
              <w:adjustRightInd w:val="0"/>
              <w:jc w:val="both"/>
              <w:rPr>
                <w:bCs/>
              </w:rPr>
            </w:pPr>
            <w:r w:rsidRPr="001E2C05">
              <w:rPr>
                <w:bCs/>
              </w:rPr>
              <w:t>В. Набоков. Машенька.</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Поэзия и проза ХХ века.</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Эпос. Лирика.</w:t>
            </w:r>
          </w:p>
          <w:p w:rsidR="00B64CB7" w:rsidRPr="001E2C05" w:rsidRDefault="00B64CB7" w:rsidP="00FC5199">
            <w:pPr>
              <w:ind w:right="21"/>
              <w:jc w:val="both"/>
              <w:rPr>
                <w:b/>
                <w:bCs/>
              </w:rPr>
            </w:pPr>
            <w:r w:rsidRPr="001E2C05">
              <w:rPr>
                <w:b/>
              </w:rPr>
              <w:t>Виды учебной деятельности:</w:t>
            </w:r>
            <w:r w:rsidRPr="001E2C05">
              <w:rPr>
                <w:lang w:eastAsia="en-US"/>
              </w:rPr>
              <w:t xml:space="preserve"> Аудирование; участие в эвристической беседе; чтение; самостоятельная аналитическая работа с текстами художественных  произведений.</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2</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382"/>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Раздел 10.</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rPr>
            </w:pPr>
            <w:r w:rsidRPr="001E2C05">
              <w:rPr>
                <w:b/>
                <w:bCs/>
              </w:rPr>
              <w:t>ОСОБЕННОСТИ РАЗВИТИЯ ЛИТЕРАТУРЫ КОНЦА 1980-2000-х ГОДОВ</w:t>
            </w:r>
          </w:p>
          <w:p w:rsidR="00B64CB7" w:rsidRPr="001E2C05" w:rsidRDefault="00B64CB7" w:rsidP="00FC5199">
            <w:pPr>
              <w:autoSpaceDE w:val="0"/>
              <w:autoSpaceDN w:val="0"/>
              <w:adjustRightInd w:val="0"/>
              <w:jc w:val="both"/>
              <w:rPr>
                <w:b/>
                <w:bCs/>
                <w:lang w:eastAsia="en-US"/>
              </w:rPr>
            </w:pP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10</w:t>
            </w:r>
          </w:p>
        </w:tc>
      </w:tr>
      <w:tr w:rsidR="00B64CB7" w:rsidRPr="001E2C05" w:rsidTr="006D0C0E">
        <w:trPr>
          <w:trHeight w:val="3959"/>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Тема 10.1. Особенности</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 xml:space="preserve"> развития литературы конца 1980-2000-х  годов</w:t>
            </w: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0075" w:type="dxa"/>
            <w:gridSpan w:val="3"/>
          </w:tcPr>
          <w:p w:rsidR="00B64CB7" w:rsidRPr="001E2C05" w:rsidRDefault="00B64CB7" w:rsidP="00FC5199">
            <w:pPr>
              <w:autoSpaceDE w:val="0"/>
              <w:autoSpaceDN w:val="0"/>
              <w:adjustRightInd w:val="0"/>
              <w:jc w:val="both"/>
              <w:rPr>
                <w:b/>
                <w:bCs/>
              </w:rPr>
            </w:pPr>
            <w:r w:rsidRPr="001E2C05">
              <w:rPr>
                <w:b/>
                <w:bCs/>
              </w:rPr>
              <w:t>Содержание учебного материала:</w:t>
            </w:r>
          </w:p>
          <w:p w:rsidR="00B64CB7" w:rsidRPr="001E2C05" w:rsidRDefault="00B64CB7" w:rsidP="00FC5199">
            <w:pPr>
              <w:autoSpaceDE w:val="0"/>
              <w:autoSpaceDN w:val="0"/>
              <w:adjustRightInd w:val="0"/>
              <w:jc w:val="both"/>
              <w:rPr>
                <w:bCs/>
              </w:rPr>
            </w:pPr>
            <w:r w:rsidRPr="001E2C05">
              <w:rPr>
                <w:bCs/>
              </w:rPr>
              <w:t>Общественно-культурная ситуация в России конца ХХ — начала ХХI века. Смешение разных идеологических и эстетических ориентиров. Всплеск антитоталитарных настроений на рубеже 1980—1990-х годов. «Задержанная» и «возвращенная» литература. Произведения А. Солженицына, А. Бека, А. Рыбакова, В. Дудинцева, В. Войновича. Отражение постмодернистского мироощущения в современной литературе. Основные направления развития современной литературы. Проза А. Солженицына, В. Распутина, Ф. Искандера, Ю. Коваля, В. Маканина, С. Алексиевич, О. Ермакова, В. Астафьева, Г. Владимова, Л. Петрушевской, В. Пьецуха, Т. Толстой и др. Развитие разных традиций в поэзии Б. Ахмадулиной, Т. Бек, Н. Горбаневской, А. Жигулина, В. Соколова, О. Чухонцева, А. Вознесенского, Н. Искренко, Т. Кибирова, М. Сухотина и др. Духовная поэзия С. Аверинцева, И. Ратушинской, Н. Горбаневской и др. Развитие рок-поэзии. Драматургия постперестроечного времени.</w:t>
            </w:r>
          </w:p>
          <w:p w:rsidR="00B64CB7" w:rsidRPr="001E2C05" w:rsidRDefault="00B64CB7" w:rsidP="00FC5199">
            <w:pPr>
              <w:autoSpaceDE w:val="0"/>
              <w:autoSpaceDN w:val="0"/>
              <w:adjustRightInd w:val="0"/>
              <w:jc w:val="both"/>
              <w:rPr>
                <w:bCs/>
              </w:rPr>
            </w:pPr>
            <w:r w:rsidRPr="001E2C05">
              <w:rPr>
                <w:b/>
                <w:bCs/>
              </w:rPr>
              <w:t>Для чтения и обсуждения (по выбору преподавателя)</w:t>
            </w:r>
          </w:p>
          <w:p w:rsidR="00B64CB7" w:rsidRPr="001E2C05" w:rsidRDefault="00B64CB7" w:rsidP="00FC5199">
            <w:pPr>
              <w:autoSpaceDE w:val="0"/>
              <w:autoSpaceDN w:val="0"/>
              <w:adjustRightInd w:val="0"/>
              <w:jc w:val="both"/>
              <w:rPr>
                <w:bCs/>
              </w:rPr>
            </w:pPr>
            <w:r w:rsidRPr="001E2C05">
              <w:rPr>
                <w:bCs/>
              </w:rPr>
              <w:t>А. Рыбаков. «Дети Арбата».</w:t>
            </w:r>
          </w:p>
          <w:p w:rsidR="00B64CB7" w:rsidRPr="001E2C05" w:rsidRDefault="00B64CB7" w:rsidP="00FC5199">
            <w:pPr>
              <w:autoSpaceDE w:val="0"/>
              <w:autoSpaceDN w:val="0"/>
              <w:adjustRightInd w:val="0"/>
              <w:jc w:val="both"/>
              <w:rPr>
                <w:bCs/>
              </w:rPr>
            </w:pPr>
            <w:r w:rsidRPr="001E2C05">
              <w:rPr>
                <w:bCs/>
              </w:rPr>
              <w:t>В. Дудинцев. «Белые одежды».</w:t>
            </w:r>
          </w:p>
          <w:p w:rsidR="00B64CB7" w:rsidRPr="001E2C05" w:rsidRDefault="00B64CB7" w:rsidP="00FC5199">
            <w:pPr>
              <w:autoSpaceDE w:val="0"/>
              <w:autoSpaceDN w:val="0"/>
              <w:adjustRightInd w:val="0"/>
              <w:jc w:val="both"/>
              <w:rPr>
                <w:bCs/>
              </w:rPr>
            </w:pPr>
            <w:r w:rsidRPr="001E2C05">
              <w:rPr>
                <w:bCs/>
              </w:rPr>
              <w:t>А. Солженицын. Рассказы.</w:t>
            </w:r>
          </w:p>
          <w:p w:rsidR="00B64CB7" w:rsidRPr="001E2C05" w:rsidRDefault="00B64CB7" w:rsidP="00FC5199">
            <w:pPr>
              <w:autoSpaceDE w:val="0"/>
              <w:autoSpaceDN w:val="0"/>
              <w:adjustRightInd w:val="0"/>
              <w:jc w:val="both"/>
              <w:rPr>
                <w:bCs/>
              </w:rPr>
            </w:pPr>
            <w:r w:rsidRPr="001E2C05">
              <w:rPr>
                <w:bCs/>
              </w:rPr>
              <w:t>В. Распутин. Рассказы.</w:t>
            </w:r>
          </w:p>
          <w:p w:rsidR="00B64CB7" w:rsidRPr="001E2C05" w:rsidRDefault="00B64CB7" w:rsidP="00FC5199">
            <w:pPr>
              <w:autoSpaceDE w:val="0"/>
              <w:autoSpaceDN w:val="0"/>
              <w:adjustRightInd w:val="0"/>
              <w:jc w:val="both"/>
              <w:rPr>
                <w:bCs/>
              </w:rPr>
            </w:pPr>
            <w:r w:rsidRPr="001E2C05">
              <w:rPr>
                <w:bCs/>
              </w:rPr>
              <w:t>С. Довлатов. Рассказы.</w:t>
            </w:r>
          </w:p>
          <w:p w:rsidR="00B64CB7" w:rsidRPr="001E2C05" w:rsidRDefault="00B64CB7" w:rsidP="00FC5199">
            <w:pPr>
              <w:autoSpaceDE w:val="0"/>
              <w:autoSpaceDN w:val="0"/>
              <w:adjustRightInd w:val="0"/>
              <w:jc w:val="both"/>
              <w:rPr>
                <w:bCs/>
              </w:rPr>
            </w:pPr>
            <w:r w:rsidRPr="001E2C05">
              <w:rPr>
                <w:bCs/>
              </w:rPr>
              <w:t>В. Войнович. «Москва-2042».</w:t>
            </w:r>
          </w:p>
          <w:p w:rsidR="00B64CB7" w:rsidRPr="001E2C05" w:rsidRDefault="00B64CB7" w:rsidP="00FC5199">
            <w:pPr>
              <w:autoSpaceDE w:val="0"/>
              <w:autoSpaceDN w:val="0"/>
              <w:adjustRightInd w:val="0"/>
              <w:jc w:val="both"/>
              <w:rPr>
                <w:bCs/>
              </w:rPr>
            </w:pPr>
            <w:r w:rsidRPr="001E2C05">
              <w:rPr>
                <w:bCs/>
              </w:rPr>
              <w:t>В. Маканин. «Лаз».</w:t>
            </w:r>
          </w:p>
          <w:p w:rsidR="00B64CB7" w:rsidRPr="001E2C05" w:rsidRDefault="00B64CB7" w:rsidP="00FC5199">
            <w:pPr>
              <w:autoSpaceDE w:val="0"/>
              <w:autoSpaceDN w:val="0"/>
              <w:adjustRightInd w:val="0"/>
              <w:jc w:val="both"/>
              <w:rPr>
                <w:bCs/>
              </w:rPr>
            </w:pPr>
            <w:r w:rsidRPr="001E2C05">
              <w:rPr>
                <w:bCs/>
              </w:rPr>
              <w:t>А. Ким. «Белка».</w:t>
            </w:r>
          </w:p>
          <w:p w:rsidR="00B64CB7" w:rsidRPr="001E2C05" w:rsidRDefault="00B64CB7" w:rsidP="00FC5199">
            <w:pPr>
              <w:autoSpaceDE w:val="0"/>
              <w:autoSpaceDN w:val="0"/>
              <w:adjustRightInd w:val="0"/>
              <w:jc w:val="both"/>
              <w:rPr>
                <w:bCs/>
              </w:rPr>
            </w:pPr>
            <w:r w:rsidRPr="001E2C05">
              <w:rPr>
                <w:bCs/>
              </w:rPr>
              <w:t>А. Варламов. Рассказы.</w:t>
            </w:r>
          </w:p>
          <w:p w:rsidR="00B64CB7" w:rsidRPr="001E2C05" w:rsidRDefault="00B64CB7" w:rsidP="00FC5199">
            <w:pPr>
              <w:autoSpaceDE w:val="0"/>
              <w:autoSpaceDN w:val="0"/>
              <w:adjustRightInd w:val="0"/>
              <w:jc w:val="both"/>
              <w:rPr>
                <w:bCs/>
              </w:rPr>
            </w:pPr>
            <w:r w:rsidRPr="001E2C05">
              <w:rPr>
                <w:bCs/>
              </w:rPr>
              <w:t>В. Пелевин. «Желтая стрела», «Принц Госплана»</w:t>
            </w:r>
          </w:p>
          <w:p w:rsidR="00B64CB7" w:rsidRPr="001E2C05" w:rsidRDefault="00B64CB7" w:rsidP="00FC5199">
            <w:pPr>
              <w:autoSpaceDE w:val="0"/>
              <w:autoSpaceDN w:val="0"/>
              <w:adjustRightInd w:val="0"/>
              <w:jc w:val="both"/>
              <w:rPr>
                <w:bCs/>
              </w:rPr>
            </w:pPr>
            <w:r w:rsidRPr="001E2C05">
              <w:rPr>
                <w:bCs/>
              </w:rPr>
              <w:t>Т. Толстая. Рассказы.</w:t>
            </w:r>
          </w:p>
          <w:p w:rsidR="00B64CB7" w:rsidRPr="001E2C05" w:rsidRDefault="00B64CB7" w:rsidP="00FC5199">
            <w:pPr>
              <w:autoSpaceDE w:val="0"/>
              <w:autoSpaceDN w:val="0"/>
              <w:adjustRightInd w:val="0"/>
              <w:jc w:val="both"/>
              <w:rPr>
                <w:bCs/>
              </w:rPr>
            </w:pPr>
            <w:r w:rsidRPr="001E2C05">
              <w:rPr>
                <w:bCs/>
              </w:rPr>
              <w:t>Л. Петрушевская. Рассказы.</w:t>
            </w:r>
          </w:p>
          <w:p w:rsidR="00B64CB7" w:rsidRPr="001E2C05" w:rsidRDefault="00B64CB7" w:rsidP="00FC5199">
            <w:pPr>
              <w:autoSpaceDE w:val="0"/>
              <w:autoSpaceDN w:val="0"/>
              <w:adjustRightInd w:val="0"/>
              <w:jc w:val="both"/>
              <w:rPr>
                <w:bCs/>
              </w:rPr>
            </w:pPr>
            <w:r w:rsidRPr="001E2C05">
              <w:rPr>
                <w:bCs/>
              </w:rPr>
              <w:t>В. Пьецух. «Новая московская философия».</w:t>
            </w:r>
          </w:p>
          <w:p w:rsidR="00B64CB7" w:rsidRPr="001E2C05" w:rsidRDefault="00B64CB7" w:rsidP="00FC5199">
            <w:pPr>
              <w:autoSpaceDE w:val="0"/>
              <w:autoSpaceDN w:val="0"/>
              <w:adjustRightInd w:val="0"/>
              <w:jc w:val="both"/>
              <w:rPr>
                <w:bCs/>
              </w:rPr>
            </w:pPr>
            <w:r w:rsidRPr="001E2C05">
              <w:rPr>
                <w:bCs/>
              </w:rPr>
              <w:t>О. Ермаков. «Афганские рассказы».</w:t>
            </w:r>
          </w:p>
          <w:p w:rsidR="00B64CB7" w:rsidRPr="001E2C05" w:rsidRDefault="00B64CB7" w:rsidP="00FC5199">
            <w:pPr>
              <w:autoSpaceDE w:val="0"/>
              <w:autoSpaceDN w:val="0"/>
              <w:adjustRightInd w:val="0"/>
              <w:jc w:val="both"/>
              <w:rPr>
                <w:bCs/>
              </w:rPr>
            </w:pPr>
            <w:r w:rsidRPr="001E2C05">
              <w:rPr>
                <w:bCs/>
              </w:rPr>
              <w:t>В. Астафьев. «Прокляты и убиты».</w:t>
            </w:r>
          </w:p>
          <w:p w:rsidR="00B64CB7" w:rsidRPr="001E2C05" w:rsidRDefault="00B64CB7" w:rsidP="00FC5199">
            <w:pPr>
              <w:autoSpaceDE w:val="0"/>
              <w:autoSpaceDN w:val="0"/>
              <w:adjustRightInd w:val="0"/>
              <w:jc w:val="both"/>
              <w:rPr>
                <w:bCs/>
              </w:rPr>
            </w:pPr>
            <w:r w:rsidRPr="001E2C05">
              <w:rPr>
                <w:bCs/>
              </w:rPr>
              <w:t>Г. Владимов. «Генерал и его армия».</w:t>
            </w:r>
          </w:p>
          <w:p w:rsidR="00B64CB7" w:rsidRPr="001E2C05" w:rsidRDefault="00B64CB7" w:rsidP="00FC5199">
            <w:pPr>
              <w:autoSpaceDE w:val="0"/>
              <w:autoSpaceDN w:val="0"/>
              <w:adjustRightInd w:val="0"/>
              <w:jc w:val="both"/>
              <w:rPr>
                <w:bCs/>
              </w:rPr>
            </w:pPr>
            <w:r w:rsidRPr="001E2C05">
              <w:rPr>
                <w:bCs/>
              </w:rPr>
              <w:t>В. Соколов, Б. Ахмадулина, В. Корнилов, О. Чухонцев, Ю. Кузнецов, А. Кушнер</w:t>
            </w:r>
          </w:p>
          <w:p w:rsidR="00B64CB7" w:rsidRPr="001E2C05" w:rsidRDefault="00B64CB7" w:rsidP="00FC5199">
            <w:pPr>
              <w:autoSpaceDE w:val="0"/>
              <w:autoSpaceDN w:val="0"/>
              <w:adjustRightInd w:val="0"/>
              <w:jc w:val="both"/>
              <w:rPr>
                <w:bCs/>
              </w:rPr>
            </w:pPr>
            <w:r w:rsidRPr="001E2C05">
              <w:rPr>
                <w:bCs/>
              </w:rPr>
              <w:t>(по выбору).</w:t>
            </w:r>
          </w:p>
          <w:p w:rsidR="00B64CB7" w:rsidRPr="001E2C05" w:rsidRDefault="00B64CB7" w:rsidP="00FC5199">
            <w:pPr>
              <w:autoSpaceDE w:val="0"/>
              <w:autoSpaceDN w:val="0"/>
              <w:adjustRightInd w:val="0"/>
              <w:jc w:val="both"/>
              <w:rPr>
                <w:bCs/>
              </w:rPr>
            </w:pPr>
            <w:r w:rsidRPr="001E2C05">
              <w:rPr>
                <w:bCs/>
              </w:rPr>
              <w:t>О. Михайлова. «Русский сон».</w:t>
            </w:r>
          </w:p>
          <w:p w:rsidR="00B64CB7" w:rsidRPr="001E2C05" w:rsidRDefault="00B64CB7" w:rsidP="00FC5199">
            <w:pPr>
              <w:autoSpaceDE w:val="0"/>
              <w:autoSpaceDN w:val="0"/>
              <w:adjustRightInd w:val="0"/>
              <w:jc w:val="both"/>
              <w:rPr>
                <w:bCs/>
              </w:rPr>
            </w:pPr>
            <w:r w:rsidRPr="001E2C05">
              <w:rPr>
                <w:bCs/>
              </w:rPr>
              <w:t>Л. Улицкая. «Русское варенье».</w:t>
            </w:r>
          </w:p>
          <w:p w:rsidR="00B64CB7" w:rsidRPr="001E2C05" w:rsidRDefault="00B64CB7" w:rsidP="00FC5199">
            <w:pPr>
              <w:autoSpaceDE w:val="0"/>
              <w:autoSpaceDN w:val="0"/>
              <w:adjustRightInd w:val="0"/>
              <w:jc w:val="both"/>
              <w:rPr>
                <w:b/>
                <w:bCs/>
              </w:rPr>
            </w:pPr>
            <w:r w:rsidRPr="001E2C05">
              <w:rPr>
                <w:b/>
                <w:bCs/>
              </w:rPr>
              <w:t>Для чтения и изучения.</w:t>
            </w:r>
          </w:p>
          <w:p w:rsidR="00B64CB7" w:rsidRPr="001E2C05" w:rsidRDefault="00B64CB7" w:rsidP="00FC5199">
            <w:pPr>
              <w:autoSpaceDE w:val="0"/>
              <w:autoSpaceDN w:val="0"/>
              <w:adjustRightInd w:val="0"/>
              <w:jc w:val="both"/>
              <w:rPr>
                <w:bCs/>
              </w:rPr>
            </w:pPr>
            <w:r w:rsidRPr="001E2C05">
              <w:rPr>
                <w:bCs/>
              </w:rPr>
              <w:t>В. Маканин. «Где сходилось небо с холмами».</w:t>
            </w:r>
          </w:p>
          <w:p w:rsidR="00B64CB7" w:rsidRPr="001E2C05" w:rsidRDefault="00B64CB7" w:rsidP="00FC5199">
            <w:pPr>
              <w:autoSpaceDE w:val="0"/>
              <w:autoSpaceDN w:val="0"/>
              <w:adjustRightInd w:val="0"/>
              <w:jc w:val="both"/>
              <w:rPr>
                <w:bCs/>
              </w:rPr>
            </w:pPr>
            <w:r w:rsidRPr="001E2C05">
              <w:rPr>
                <w:bCs/>
              </w:rPr>
              <w:t>Т. Кибиров. Стихотворения: «Умничанье», «Онтологическое» (1997—1998),</w:t>
            </w:r>
          </w:p>
          <w:p w:rsidR="00B64CB7" w:rsidRPr="001E2C05" w:rsidRDefault="00B64CB7" w:rsidP="00FC5199">
            <w:pPr>
              <w:autoSpaceDE w:val="0"/>
              <w:autoSpaceDN w:val="0"/>
              <w:adjustRightInd w:val="0"/>
              <w:jc w:val="both"/>
              <w:rPr>
                <w:bCs/>
              </w:rPr>
            </w:pPr>
            <w:r w:rsidRPr="001E2C05">
              <w:rPr>
                <w:bCs/>
              </w:rPr>
              <w:t>«В творческой лаборатории», «Nota bene», «С Новым годом!».</w:t>
            </w:r>
          </w:p>
          <w:p w:rsidR="00B64CB7" w:rsidRPr="001E2C05" w:rsidRDefault="00B64CB7" w:rsidP="00FC5199">
            <w:pPr>
              <w:autoSpaceDE w:val="0"/>
              <w:autoSpaceDN w:val="0"/>
              <w:adjustRightInd w:val="0"/>
              <w:jc w:val="both"/>
              <w:rPr>
                <w:bCs/>
              </w:rPr>
            </w:pPr>
            <w:r w:rsidRPr="001E2C05">
              <w:rPr>
                <w:b/>
                <w:bCs/>
              </w:rPr>
              <w:t>Литература народов России.</w:t>
            </w:r>
            <w:r w:rsidRPr="001E2C05">
              <w:rPr>
                <w:bCs/>
              </w:rPr>
              <w:t xml:space="preserve"> По выбору преподавателя.</w:t>
            </w:r>
          </w:p>
          <w:p w:rsidR="00B64CB7" w:rsidRPr="001E2C05" w:rsidRDefault="00B64CB7" w:rsidP="00FC5199">
            <w:pPr>
              <w:autoSpaceDE w:val="0"/>
              <w:autoSpaceDN w:val="0"/>
              <w:adjustRightInd w:val="0"/>
              <w:jc w:val="both"/>
              <w:rPr>
                <w:bCs/>
              </w:rPr>
            </w:pPr>
            <w:r w:rsidRPr="001E2C05">
              <w:rPr>
                <w:b/>
                <w:bCs/>
              </w:rPr>
              <w:t>Зарубежная литература.</w:t>
            </w:r>
            <w:r w:rsidRPr="001E2C05">
              <w:rPr>
                <w:bCs/>
              </w:rPr>
              <w:t xml:space="preserve"> По выбору преподавателя.</w:t>
            </w:r>
          </w:p>
          <w:p w:rsidR="00B64CB7" w:rsidRPr="001E2C05" w:rsidRDefault="00B64CB7" w:rsidP="00FC5199">
            <w:pPr>
              <w:autoSpaceDE w:val="0"/>
              <w:autoSpaceDN w:val="0"/>
              <w:adjustRightInd w:val="0"/>
              <w:jc w:val="both"/>
              <w:rPr>
                <w:bCs/>
              </w:rPr>
            </w:pPr>
            <w:r w:rsidRPr="001E2C05">
              <w:rPr>
                <w:b/>
                <w:bCs/>
              </w:rPr>
              <w:t xml:space="preserve">Повторение. </w:t>
            </w:r>
            <w:r w:rsidRPr="001E2C05">
              <w:rPr>
                <w:bCs/>
              </w:rPr>
              <w:t>Проза, поэзия, драматургия 1950—1980-х годов.</w:t>
            </w:r>
          </w:p>
          <w:p w:rsidR="00B64CB7" w:rsidRPr="001E2C05" w:rsidRDefault="00B64CB7" w:rsidP="00FC5199">
            <w:pPr>
              <w:autoSpaceDE w:val="0"/>
              <w:autoSpaceDN w:val="0"/>
              <w:adjustRightInd w:val="0"/>
              <w:jc w:val="both"/>
              <w:rPr>
                <w:bCs/>
              </w:rPr>
            </w:pPr>
            <w:r w:rsidRPr="001E2C05">
              <w:rPr>
                <w:b/>
                <w:bCs/>
              </w:rPr>
              <w:t xml:space="preserve">Теория литературы. </w:t>
            </w:r>
            <w:r w:rsidRPr="001E2C05">
              <w:rPr>
                <w:bCs/>
              </w:rPr>
              <w:t>Литературное направление. Художественный метод. Пост-</w:t>
            </w:r>
          </w:p>
          <w:p w:rsidR="00B64CB7" w:rsidRPr="001E2C05" w:rsidRDefault="00B64CB7" w:rsidP="00FC5199">
            <w:pPr>
              <w:autoSpaceDE w:val="0"/>
              <w:autoSpaceDN w:val="0"/>
              <w:adjustRightInd w:val="0"/>
              <w:jc w:val="both"/>
              <w:rPr>
                <w:bCs/>
              </w:rPr>
            </w:pPr>
            <w:r w:rsidRPr="001E2C05">
              <w:rPr>
                <w:bCs/>
              </w:rPr>
              <w:t>модернизм.</w:t>
            </w:r>
          </w:p>
          <w:p w:rsidR="00B64CB7" w:rsidRPr="001E2C05" w:rsidRDefault="00B64CB7" w:rsidP="00FC5199">
            <w:pPr>
              <w:autoSpaceDE w:val="0"/>
              <w:autoSpaceDN w:val="0"/>
              <w:adjustRightInd w:val="0"/>
              <w:jc w:val="both"/>
              <w:rPr>
                <w:bCs/>
              </w:rPr>
            </w:pPr>
            <w:r w:rsidRPr="001E2C05">
              <w:rPr>
                <w:b/>
                <w:bCs/>
              </w:rPr>
              <w:t xml:space="preserve">Демонстрация. </w:t>
            </w:r>
            <w:r w:rsidRPr="001E2C05">
              <w:rPr>
                <w:bCs/>
              </w:rPr>
              <w:t>Живопись, музыка, архитектура 1980—2000-х годов.</w:t>
            </w:r>
          </w:p>
          <w:p w:rsidR="00B64CB7" w:rsidRPr="001E2C05" w:rsidRDefault="00B64CB7" w:rsidP="00FC5199">
            <w:pPr>
              <w:autoSpaceDE w:val="0"/>
              <w:autoSpaceDN w:val="0"/>
              <w:adjustRightInd w:val="0"/>
              <w:jc w:val="both"/>
              <w:rPr>
                <w:b/>
                <w:bCs/>
              </w:rPr>
            </w:pPr>
            <w:r w:rsidRPr="001E2C05">
              <w:rPr>
                <w:b/>
                <w:bCs/>
              </w:rPr>
              <w:t xml:space="preserve">Наизусть. </w:t>
            </w:r>
            <w:r w:rsidRPr="001E2C05">
              <w:rPr>
                <w:bCs/>
              </w:rPr>
              <w:t>Два-три стихотворения (по выбору учащихся).</w:t>
            </w:r>
          </w:p>
          <w:p w:rsidR="00B64CB7" w:rsidRPr="001E2C05" w:rsidRDefault="00B64CB7" w:rsidP="00D554F3">
            <w:pPr>
              <w:autoSpaceDE w:val="0"/>
              <w:autoSpaceDN w:val="0"/>
              <w:adjustRightInd w:val="0"/>
              <w:jc w:val="both"/>
              <w:rPr>
                <w:b/>
                <w:bCs/>
              </w:rPr>
            </w:pPr>
            <w:r w:rsidRPr="001E2C05">
              <w:rPr>
                <w:b/>
                <w:lang w:eastAsia="en-US"/>
              </w:rPr>
              <w:t>Виды   учебной деятельности</w:t>
            </w:r>
            <w:r w:rsidRPr="001E2C05">
              <w:rPr>
                <w:lang w:eastAsia="en-US"/>
              </w:rPr>
              <w:t>: Аудирование; чтение;  самостоятельная аналитическая работа с текстами художественных произведений; аннотирование; подготовка докладов и сообщений.</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r>
      <w:tr w:rsidR="00B64CB7" w:rsidRPr="001E2C05" w:rsidTr="00411E6A">
        <w:trPr>
          <w:trHeight w:val="158"/>
        </w:trPr>
        <w:tc>
          <w:tcPr>
            <w:tcW w:w="2830"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ИТОГО:       </w:t>
            </w:r>
          </w:p>
        </w:tc>
        <w:tc>
          <w:tcPr>
            <w:tcW w:w="10075" w:type="dxa"/>
            <w:gridSpan w:val="3"/>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bCs/>
              </w:rPr>
              <w:t>Аудиторные занятия</w:t>
            </w:r>
          </w:p>
        </w:tc>
        <w:tc>
          <w:tcPr>
            <w:tcW w:w="1276" w:type="dxa"/>
          </w:tcPr>
          <w:p w:rsidR="00B64CB7" w:rsidRPr="001E2C05" w:rsidRDefault="00B64CB7" w:rsidP="00FC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1E2C05">
              <w:rPr>
                <w:b/>
                <w:lang w:eastAsia="en-US"/>
              </w:rPr>
              <w:t xml:space="preserve">171    </w:t>
            </w:r>
          </w:p>
        </w:tc>
      </w:tr>
    </w:tbl>
    <w:p w:rsidR="00BC1C41" w:rsidRPr="001E2C05" w:rsidRDefault="00BC1C41" w:rsidP="00B844BD">
      <w:pPr>
        <w:autoSpaceDE w:val="0"/>
        <w:autoSpaceDN w:val="0"/>
        <w:adjustRightInd w:val="0"/>
        <w:jc w:val="both"/>
        <w:rPr>
          <w:b/>
          <w:lang w:eastAsia="en-US"/>
        </w:rPr>
      </w:pPr>
    </w:p>
    <w:p w:rsidR="00BC1C41" w:rsidRPr="001E2C05" w:rsidRDefault="00BC1C41"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5F5B55" w:rsidRPr="001E2C05" w:rsidRDefault="005F5B5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B844BD">
      <w:pPr>
        <w:autoSpaceDE w:val="0"/>
        <w:autoSpaceDN w:val="0"/>
        <w:adjustRightInd w:val="0"/>
        <w:jc w:val="both"/>
        <w:rPr>
          <w:b/>
          <w:lang w:eastAsia="en-US"/>
        </w:rPr>
      </w:pPr>
    </w:p>
    <w:p w:rsidR="003F63A5" w:rsidRPr="001E2C05" w:rsidRDefault="003F63A5" w:rsidP="00860BAF">
      <w:pPr>
        <w:autoSpaceDE w:val="0"/>
        <w:autoSpaceDN w:val="0"/>
        <w:adjustRightInd w:val="0"/>
        <w:rPr>
          <w:b/>
          <w:lang w:eastAsia="en-US"/>
        </w:rPr>
        <w:sectPr w:rsidR="003F63A5" w:rsidRPr="001E2C05" w:rsidSect="000A1E34">
          <w:pgSz w:w="16838" w:h="11906" w:orient="landscape"/>
          <w:pgMar w:top="850" w:right="1812" w:bottom="1701" w:left="1134" w:header="708" w:footer="708" w:gutter="0"/>
          <w:cols w:space="708"/>
          <w:docGrid w:linePitch="360"/>
        </w:sectPr>
      </w:pPr>
    </w:p>
    <w:p w:rsidR="003F63A5" w:rsidRPr="001E2C05" w:rsidRDefault="003F63A5" w:rsidP="00A70E10">
      <w:pPr>
        <w:autoSpaceDE w:val="0"/>
        <w:autoSpaceDN w:val="0"/>
        <w:adjustRightInd w:val="0"/>
        <w:rPr>
          <w:b/>
          <w:lang w:eastAsia="en-US"/>
        </w:rPr>
      </w:pPr>
    </w:p>
    <w:p w:rsidR="003F63A5" w:rsidRPr="001E2C05" w:rsidRDefault="003F63A5" w:rsidP="00372AA2">
      <w:pPr>
        <w:pStyle w:val="1"/>
        <w:rPr>
          <w:b/>
        </w:rPr>
      </w:pPr>
      <w:r w:rsidRPr="001E2C05">
        <w:rPr>
          <w:b/>
        </w:rPr>
        <w:t>4.УСЛОВИЯ РЕАЛИЗАЦИИ РАБОЧЕЙ  ПРОГРАММЫ  «ЛИТЕРАТУРА»</w:t>
      </w:r>
    </w:p>
    <w:p w:rsidR="00A460FF" w:rsidRPr="001E2C05" w:rsidRDefault="00A460FF" w:rsidP="00A460FF">
      <w:pPr>
        <w:autoSpaceDE w:val="0"/>
        <w:autoSpaceDN w:val="0"/>
        <w:adjustRightInd w:val="0"/>
        <w:rPr>
          <w:rFonts w:eastAsia="Calibri"/>
          <w:b/>
          <w:lang w:eastAsia="en-US"/>
        </w:rPr>
      </w:pPr>
      <w:r w:rsidRPr="001E2C05">
        <w:rPr>
          <w:rFonts w:eastAsia="Calibri"/>
          <w:b/>
          <w:lang w:eastAsia="en-US"/>
        </w:rPr>
        <w:t xml:space="preserve">4.1 Требования к минимальному материально-техническому обеспечению </w:t>
      </w:r>
    </w:p>
    <w:p w:rsidR="00A460FF" w:rsidRPr="001E2C05" w:rsidRDefault="006D0C0E" w:rsidP="00A460FF">
      <w:pPr>
        <w:tabs>
          <w:tab w:val="left" w:pos="10992"/>
          <w:tab w:val="left" w:pos="11908"/>
          <w:tab w:val="left" w:pos="12824"/>
          <w:tab w:val="left" w:pos="13740"/>
          <w:tab w:val="left" w:pos="14656"/>
        </w:tabs>
        <w:ind w:firstLine="567"/>
        <w:rPr>
          <w:sz w:val="16"/>
          <w:szCs w:val="16"/>
        </w:rPr>
      </w:pPr>
      <w:r>
        <w:t>Для р</w:t>
      </w:r>
      <w:r w:rsidR="00A460FF" w:rsidRPr="001E2C05">
        <w:t xml:space="preserve">еализация программы дисциплины </w:t>
      </w:r>
      <w:r>
        <w:t xml:space="preserve">имеется в </w:t>
      </w:r>
      <w:r w:rsidR="00A460FF" w:rsidRPr="001E2C05">
        <w:t>наличи</w:t>
      </w:r>
      <w:r>
        <w:t>и учебноый кабинета</w:t>
      </w:r>
      <w:r w:rsidR="00A460FF" w:rsidRPr="001E2C05">
        <w:t xml:space="preserve"> «Русский язык и Литература».</w:t>
      </w:r>
    </w:p>
    <w:p w:rsidR="00A460FF" w:rsidRPr="001E2C05" w:rsidRDefault="00A460FF" w:rsidP="00A460FF">
      <w:pPr>
        <w:tabs>
          <w:tab w:val="left" w:pos="10992"/>
          <w:tab w:val="left" w:pos="11908"/>
          <w:tab w:val="left" w:pos="12824"/>
          <w:tab w:val="left" w:pos="13740"/>
          <w:tab w:val="left" w:pos="14656"/>
        </w:tabs>
        <w:ind w:firstLine="567"/>
        <w:jc w:val="both"/>
      </w:pPr>
      <w:r w:rsidRPr="001E2C05">
        <w:t xml:space="preserve">Оборудование учебного кабинета: </w:t>
      </w:r>
      <w:r w:rsidR="006D0C0E">
        <w:rPr>
          <w:rFonts w:eastAsia="Calibri"/>
          <w:lang w:eastAsia="en-US"/>
        </w:rPr>
        <w:t>наглядные пособия, экранно-звуковые пособия,</w:t>
      </w:r>
      <w:r w:rsidRPr="001E2C05">
        <w:rPr>
          <w:rFonts w:eastAsia="Calibri"/>
          <w:lang w:eastAsia="en-US"/>
        </w:rPr>
        <w:t xml:space="preserve"> учебная и справочная литература.</w:t>
      </w:r>
    </w:p>
    <w:p w:rsidR="00FE5301" w:rsidRPr="001E2C05" w:rsidRDefault="00A460FF" w:rsidP="00A70E10">
      <w:pPr>
        <w:tabs>
          <w:tab w:val="left" w:pos="10992"/>
          <w:tab w:val="left" w:pos="11908"/>
          <w:tab w:val="left" w:pos="12824"/>
          <w:tab w:val="left" w:pos="13740"/>
          <w:tab w:val="left" w:pos="14656"/>
        </w:tabs>
        <w:ind w:firstLine="567"/>
        <w:jc w:val="both"/>
      </w:pPr>
      <w:r w:rsidRPr="001E2C05">
        <w:t xml:space="preserve">Технические средства обучения: </w:t>
      </w:r>
      <w:r w:rsidRPr="001E2C05">
        <w:rPr>
          <w:rFonts w:eastAsia="Calibri"/>
          <w:lang w:eastAsia="en-US"/>
        </w:rPr>
        <w:t xml:space="preserve">мультимедийное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A460FF" w:rsidP="00A70E10">
      <w:pPr>
        <w:pStyle w:val="1"/>
        <w:tabs>
          <w:tab w:val="left" w:pos="10992"/>
          <w:tab w:val="left" w:pos="11908"/>
          <w:tab w:val="left" w:pos="12824"/>
          <w:tab w:val="left" w:pos="13740"/>
          <w:tab w:val="left" w:pos="14656"/>
        </w:tabs>
        <w:ind w:firstLine="0"/>
        <w:jc w:val="both"/>
        <w:rPr>
          <w:b/>
          <w:bCs/>
        </w:rPr>
      </w:pPr>
      <w:r w:rsidRPr="001E2C05">
        <w:rPr>
          <w:rFonts w:eastAsia="Calibri"/>
          <w:b/>
          <w:lang w:eastAsia="en-US"/>
        </w:rPr>
        <w:t xml:space="preserve">4.2 </w:t>
      </w:r>
      <w:r w:rsidRPr="001E2C05">
        <w:rPr>
          <w:b/>
          <w:bCs/>
        </w:rPr>
        <w:t>Информационное обеспечение обучения. Перечень учебных изданий, Интернет-ресурсов, дополнительной литературы</w:t>
      </w:r>
    </w:p>
    <w:p w:rsidR="003F63A5" w:rsidRPr="001E2C05" w:rsidRDefault="003F63A5" w:rsidP="006D0C0E">
      <w:pPr>
        <w:autoSpaceDE w:val="0"/>
        <w:autoSpaceDN w:val="0"/>
        <w:adjustRightInd w:val="0"/>
        <w:ind w:firstLine="708"/>
        <w:jc w:val="both"/>
        <w:rPr>
          <w:b/>
        </w:rPr>
      </w:pPr>
      <w:r w:rsidRPr="001E2C05">
        <w:rPr>
          <w:b/>
        </w:rPr>
        <w:t>Для студентов</w:t>
      </w:r>
    </w:p>
    <w:p w:rsidR="003F63A5" w:rsidRPr="001E2C05" w:rsidRDefault="003F63A5" w:rsidP="008E5CA1">
      <w:pPr>
        <w:autoSpaceDE w:val="0"/>
        <w:autoSpaceDN w:val="0"/>
        <w:adjustRightInd w:val="0"/>
        <w:jc w:val="both"/>
      </w:pPr>
      <w:r w:rsidRPr="001E2C05">
        <w:rPr>
          <w:i/>
          <w:iCs/>
        </w:rPr>
        <w:t>Агеносов В</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11 класс. — М., 2014.</w:t>
      </w:r>
    </w:p>
    <w:p w:rsidR="003F63A5" w:rsidRPr="001E2C05" w:rsidRDefault="003F63A5" w:rsidP="008E5CA1">
      <w:pPr>
        <w:autoSpaceDE w:val="0"/>
        <w:autoSpaceDN w:val="0"/>
        <w:adjustRightInd w:val="0"/>
        <w:jc w:val="both"/>
      </w:pPr>
      <w:r w:rsidRPr="001E2C05">
        <w:rPr>
          <w:i/>
          <w:iCs/>
        </w:rPr>
        <w:t>Архангельский А</w:t>
      </w:r>
      <w:r w:rsidRPr="001E2C05">
        <w:t>.</w:t>
      </w:r>
      <w:r w:rsidRPr="001E2C05">
        <w:rPr>
          <w:i/>
          <w:iCs/>
        </w:rPr>
        <w:t>Н</w:t>
      </w:r>
      <w:r w:rsidRPr="001E2C05">
        <w:t xml:space="preserve">. </w:t>
      </w:r>
      <w:r w:rsidRPr="001E2C05">
        <w:rPr>
          <w:i/>
          <w:iCs/>
        </w:rPr>
        <w:t>и др</w:t>
      </w:r>
      <w:r w:rsidRPr="001E2C05">
        <w:t>. Русский язык и литература. Литература (углубленный уровень).</w:t>
      </w:r>
    </w:p>
    <w:p w:rsidR="003F63A5" w:rsidRPr="001E2C05" w:rsidRDefault="003F63A5" w:rsidP="008E5CA1">
      <w:pPr>
        <w:autoSpaceDE w:val="0"/>
        <w:autoSpaceDN w:val="0"/>
        <w:adjustRightInd w:val="0"/>
        <w:jc w:val="both"/>
      </w:pPr>
      <w:r w:rsidRPr="001E2C05">
        <w:t>10 класс. — М., 2014.</w:t>
      </w:r>
    </w:p>
    <w:p w:rsidR="003F63A5" w:rsidRPr="001E2C05" w:rsidRDefault="003F63A5" w:rsidP="008E5CA1">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Практикум / под ред И. Н. Сухих. — М., 2014.</w:t>
      </w:r>
    </w:p>
    <w:p w:rsidR="003F63A5" w:rsidRPr="001E2C05" w:rsidRDefault="003F63A5" w:rsidP="008E5CA1">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w:t>
      </w:r>
    </w:p>
    <w:p w:rsidR="003F63A5" w:rsidRPr="001E2C05" w:rsidRDefault="003F63A5" w:rsidP="008E5CA1">
      <w:pPr>
        <w:autoSpaceDE w:val="0"/>
        <w:autoSpaceDN w:val="0"/>
        <w:adjustRightInd w:val="0"/>
        <w:jc w:val="both"/>
      </w:pPr>
      <w:r w:rsidRPr="001E2C05">
        <w:t>ратура (базовый уровень). 11 класс. Практикум / под ред. И. Н. Сухих.–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Сахаров В</w:t>
      </w:r>
      <w:r w:rsidRPr="001E2C05">
        <w:t xml:space="preserve">. </w:t>
      </w:r>
      <w:r w:rsidRPr="001E2C05">
        <w:rPr>
          <w:i/>
          <w:iCs/>
        </w:rPr>
        <w:t>И</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10 класс: в 2 ч. — М., 2014.</w:t>
      </w:r>
    </w:p>
    <w:p w:rsidR="003F63A5" w:rsidRPr="001E2C05" w:rsidRDefault="003F63A5" w:rsidP="008E5CA1">
      <w:pPr>
        <w:autoSpaceDE w:val="0"/>
        <w:autoSpaceDN w:val="0"/>
        <w:adjustRightInd w:val="0"/>
        <w:jc w:val="both"/>
      </w:pPr>
      <w:r w:rsidRPr="001E2C05">
        <w:rPr>
          <w:i/>
          <w:iCs/>
        </w:rPr>
        <w:t>Зинин С</w:t>
      </w:r>
      <w:r w:rsidRPr="001E2C05">
        <w:t xml:space="preserve">. </w:t>
      </w:r>
      <w:r w:rsidRPr="001E2C05">
        <w:rPr>
          <w:i/>
          <w:iCs/>
        </w:rPr>
        <w:t>А</w:t>
      </w:r>
      <w:r w:rsidRPr="001E2C05">
        <w:t xml:space="preserve">., </w:t>
      </w:r>
      <w:r w:rsidRPr="001E2C05">
        <w:rPr>
          <w:i/>
          <w:iCs/>
        </w:rPr>
        <w:t>Чалмаев В</w:t>
      </w:r>
      <w:r w:rsidRPr="001E2C05">
        <w:t xml:space="preserve">. </w:t>
      </w:r>
      <w:r w:rsidRPr="001E2C05">
        <w:rPr>
          <w:i/>
          <w:iCs/>
        </w:rPr>
        <w:t>А</w:t>
      </w:r>
      <w:r w:rsidRPr="001E2C05">
        <w:t>. Русский язык и литература. Литература (базовый уровень).</w:t>
      </w:r>
    </w:p>
    <w:p w:rsidR="003F63A5" w:rsidRPr="001E2C05" w:rsidRDefault="003F63A5" w:rsidP="008E5CA1">
      <w:pPr>
        <w:autoSpaceDE w:val="0"/>
        <w:autoSpaceDN w:val="0"/>
        <w:adjustRightInd w:val="0"/>
        <w:jc w:val="both"/>
      </w:pPr>
      <w:r w:rsidRPr="001E2C05">
        <w:t>11 класс: в 2 ч. — М., 2014.</w:t>
      </w:r>
    </w:p>
    <w:p w:rsidR="003F63A5" w:rsidRPr="001E2C05" w:rsidRDefault="003F63A5" w:rsidP="008E5CA1">
      <w:pPr>
        <w:autoSpaceDE w:val="0"/>
        <w:autoSpaceDN w:val="0"/>
        <w:adjustRightInd w:val="0"/>
        <w:jc w:val="both"/>
      </w:pPr>
      <w:r w:rsidRPr="001E2C05">
        <w:rPr>
          <w:i/>
          <w:iCs/>
        </w:rPr>
        <w:t>Курдюмова Т</w:t>
      </w:r>
      <w:r w:rsidRPr="001E2C05">
        <w:t>.</w:t>
      </w:r>
      <w:r w:rsidRPr="001E2C05">
        <w:rPr>
          <w:i/>
          <w:iCs/>
        </w:rPr>
        <w:t>Ф</w:t>
      </w:r>
      <w:r w:rsidRPr="001E2C05">
        <w:t xml:space="preserve">. </w:t>
      </w:r>
      <w:r w:rsidRPr="001E2C05">
        <w:rPr>
          <w:i/>
          <w:iCs/>
        </w:rPr>
        <w:t>и др</w:t>
      </w:r>
      <w:r w:rsidRPr="001E2C05">
        <w:t>. Русский язык и литература. Литература (базовый уровень) 10 класс /</w:t>
      </w:r>
    </w:p>
    <w:p w:rsidR="003F63A5" w:rsidRPr="001E2C05" w:rsidRDefault="003F63A5" w:rsidP="008E5CA1">
      <w:pPr>
        <w:autoSpaceDE w:val="0"/>
        <w:autoSpaceDN w:val="0"/>
        <w:adjustRightInd w:val="0"/>
        <w:jc w:val="both"/>
      </w:pPr>
      <w:r w:rsidRPr="001E2C05">
        <w:t>под ред. Т. Ф. Курдюмовой. — М., 2014.</w:t>
      </w:r>
    </w:p>
    <w:p w:rsidR="003F63A5" w:rsidRPr="001E2C05" w:rsidRDefault="003F63A5" w:rsidP="008E5CA1">
      <w:pPr>
        <w:autoSpaceDE w:val="0"/>
        <w:autoSpaceDN w:val="0"/>
        <w:adjustRightInd w:val="0"/>
        <w:jc w:val="both"/>
      </w:pPr>
      <w:r w:rsidRPr="001E2C05">
        <w:rPr>
          <w:i/>
          <w:iCs/>
        </w:rPr>
        <w:t>Курдюмова Т</w:t>
      </w:r>
      <w:r w:rsidRPr="001E2C05">
        <w:t xml:space="preserve">. </w:t>
      </w:r>
      <w:r w:rsidRPr="001E2C05">
        <w:rPr>
          <w:i/>
          <w:iCs/>
        </w:rPr>
        <w:t>Ф</w:t>
      </w:r>
      <w:r w:rsidRPr="001E2C05">
        <w:t xml:space="preserve">. </w:t>
      </w:r>
      <w:r w:rsidRPr="001E2C05">
        <w:rPr>
          <w:i/>
          <w:iCs/>
        </w:rPr>
        <w:t>и др</w:t>
      </w:r>
      <w:r w:rsidRPr="001E2C05">
        <w:t>. Русский язык и литература. Литература (базовый уровень). 11 класс:</w:t>
      </w:r>
    </w:p>
    <w:p w:rsidR="003F63A5" w:rsidRPr="001E2C05" w:rsidRDefault="003F63A5" w:rsidP="008E5CA1">
      <w:pPr>
        <w:autoSpaceDE w:val="0"/>
        <w:autoSpaceDN w:val="0"/>
        <w:adjustRightInd w:val="0"/>
        <w:jc w:val="both"/>
      </w:pPr>
      <w:r w:rsidRPr="001E2C05">
        <w:t>в 2 ч. / под ред. Т. Ф. Курдюмовой. — М., 2014.</w:t>
      </w:r>
    </w:p>
    <w:p w:rsidR="003F63A5" w:rsidRPr="001E2C05" w:rsidRDefault="003F63A5" w:rsidP="008E5CA1">
      <w:pPr>
        <w:autoSpaceDE w:val="0"/>
        <w:autoSpaceDN w:val="0"/>
        <w:adjustRightInd w:val="0"/>
        <w:jc w:val="both"/>
      </w:pPr>
      <w:r w:rsidRPr="001E2C05">
        <w:rPr>
          <w:i/>
          <w:iCs/>
        </w:rPr>
        <w:t>Ланин Б</w:t>
      </w:r>
      <w:r w:rsidRPr="001E2C05">
        <w:t xml:space="preserve">. </w:t>
      </w:r>
      <w:r w:rsidRPr="001E2C05">
        <w:rPr>
          <w:i/>
          <w:iCs/>
        </w:rPr>
        <w:t>А</w:t>
      </w:r>
      <w:r w:rsidRPr="001E2C05">
        <w:t xml:space="preserve">., </w:t>
      </w:r>
      <w:r w:rsidRPr="001E2C05">
        <w:rPr>
          <w:i/>
          <w:iCs/>
        </w:rPr>
        <w:t>Устинова Л</w:t>
      </w:r>
      <w:r w:rsidRPr="001E2C05">
        <w:t>.</w:t>
      </w:r>
      <w:r w:rsidRPr="001E2C05">
        <w:rPr>
          <w:i/>
          <w:iCs/>
        </w:rPr>
        <w:t>Ю</w:t>
      </w:r>
      <w:r w:rsidRPr="001E2C05">
        <w:t xml:space="preserve">., </w:t>
      </w:r>
      <w:r w:rsidRPr="001E2C05">
        <w:rPr>
          <w:i/>
          <w:iCs/>
        </w:rPr>
        <w:t>Шамчикова В</w:t>
      </w:r>
      <w:r w:rsidRPr="001E2C05">
        <w:t>.</w:t>
      </w:r>
      <w:r w:rsidRPr="001E2C05">
        <w:rPr>
          <w:i/>
          <w:iCs/>
        </w:rPr>
        <w:t>М</w:t>
      </w:r>
      <w:r w:rsidRPr="001E2C05">
        <w:t>. Русский язык и литература. Литература</w:t>
      </w:r>
    </w:p>
    <w:p w:rsidR="003F63A5" w:rsidRPr="001E2C05" w:rsidRDefault="003F63A5" w:rsidP="008E5CA1">
      <w:pPr>
        <w:autoSpaceDE w:val="0"/>
        <w:autoSpaceDN w:val="0"/>
        <w:adjustRightInd w:val="0"/>
        <w:jc w:val="both"/>
      </w:pPr>
      <w:r w:rsidRPr="001E2C05">
        <w:t>(базовый и углубленный уровни). 10—11 класс / под ред. Б. А. Ланина — М., 2014.</w:t>
      </w:r>
    </w:p>
    <w:p w:rsidR="003F63A5" w:rsidRPr="001E2C05" w:rsidRDefault="003F63A5" w:rsidP="008E5CA1">
      <w:pPr>
        <w:autoSpaceDE w:val="0"/>
        <w:autoSpaceDN w:val="0"/>
        <w:adjustRightInd w:val="0"/>
        <w:jc w:val="both"/>
      </w:pPr>
      <w:r w:rsidRPr="001E2C05">
        <w:rPr>
          <w:i/>
          <w:iCs/>
        </w:rPr>
        <w:t>Лебедев Ю</w:t>
      </w:r>
      <w:r w:rsidRPr="001E2C05">
        <w:t xml:space="preserve">. </w:t>
      </w:r>
      <w:r w:rsidRPr="001E2C05">
        <w:rPr>
          <w:i/>
          <w:iCs/>
        </w:rPr>
        <w:t>В</w:t>
      </w:r>
      <w:r w:rsidRPr="001E2C05">
        <w:t>. Русский язык и литература. Литература (базовый уровень). 10 класс:</w:t>
      </w:r>
    </w:p>
    <w:p w:rsidR="003F63A5" w:rsidRPr="001E2C05" w:rsidRDefault="003F63A5" w:rsidP="008E5CA1">
      <w:pPr>
        <w:autoSpaceDE w:val="0"/>
        <w:autoSpaceDN w:val="0"/>
        <w:adjustRightInd w:val="0"/>
        <w:jc w:val="both"/>
      </w:pPr>
      <w:r w:rsidRPr="001E2C05">
        <w:t>в 2 ч. — М., 2014.</w:t>
      </w:r>
    </w:p>
    <w:p w:rsidR="003F63A5" w:rsidRPr="001E2C05" w:rsidRDefault="003F63A5" w:rsidP="008E5CA1">
      <w:pPr>
        <w:autoSpaceDE w:val="0"/>
        <w:autoSpaceDN w:val="0"/>
        <w:adjustRightInd w:val="0"/>
        <w:jc w:val="both"/>
      </w:pPr>
      <w:r w:rsidRPr="001E2C05">
        <w:rPr>
          <w:i/>
          <w:iCs/>
        </w:rPr>
        <w:t>Михайлов О</w:t>
      </w:r>
      <w:r w:rsidRPr="001E2C05">
        <w:t xml:space="preserve">. </w:t>
      </w:r>
      <w:r w:rsidRPr="001E2C05">
        <w:rPr>
          <w:i/>
          <w:iCs/>
        </w:rPr>
        <w:t>Н</w:t>
      </w:r>
      <w:r w:rsidRPr="001E2C05">
        <w:t xml:space="preserve">., </w:t>
      </w:r>
      <w:r w:rsidRPr="001E2C05">
        <w:rPr>
          <w:i/>
          <w:iCs/>
        </w:rPr>
        <w:t>Шайтанов И</w:t>
      </w:r>
      <w:r w:rsidRPr="001E2C05">
        <w:t xml:space="preserve">. </w:t>
      </w:r>
      <w:r w:rsidRPr="001E2C05">
        <w:rPr>
          <w:i/>
          <w:iCs/>
        </w:rPr>
        <w:t>О</w:t>
      </w:r>
      <w:r w:rsidRPr="001E2C05">
        <w:t xml:space="preserve">., </w:t>
      </w:r>
      <w:r w:rsidRPr="001E2C05">
        <w:rPr>
          <w:i/>
          <w:iCs/>
        </w:rPr>
        <w:t>Чалмаев В</w:t>
      </w:r>
      <w:r w:rsidRPr="001E2C05">
        <w:t xml:space="preserve">. </w:t>
      </w:r>
      <w:r w:rsidRPr="001E2C05">
        <w:rPr>
          <w:i/>
          <w:iCs/>
        </w:rPr>
        <w:t>А</w:t>
      </w:r>
      <w:r w:rsidRPr="001E2C05">
        <w:t xml:space="preserve">. </w:t>
      </w:r>
      <w:r w:rsidRPr="001E2C05">
        <w:rPr>
          <w:i/>
          <w:iCs/>
        </w:rPr>
        <w:t>и др</w:t>
      </w:r>
      <w:r w:rsidRPr="001E2C05">
        <w:t>. Русский язык и литература. Ли-</w:t>
      </w:r>
    </w:p>
    <w:p w:rsidR="003F63A5" w:rsidRPr="001E2C05" w:rsidRDefault="003F63A5" w:rsidP="008E5CA1">
      <w:pPr>
        <w:autoSpaceDE w:val="0"/>
        <w:autoSpaceDN w:val="0"/>
        <w:adjustRightInd w:val="0"/>
        <w:jc w:val="both"/>
      </w:pPr>
      <w:r w:rsidRPr="001E2C05">
        <w:t>тература (базовый уровень). 11 класс: в 2 ч. / под ред. В. П. Журавлева. — М., 2014.</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учебник для учреж-</w:t>
      </w:r>
    </w:p>
    <w:p w:rsidR="003F63A5" w:rsidRPr="001E2C05" w:rsidRDefault="003F63A5" w:rsidP="008E5CA1">
      <w:pPr>
        <w:autoSpaceDE w:val="0"/>
        <w:autoSpaceDN w:val="0"/>
        <w:adjustRightInd w:val="0"/>
        <w:jc w:val="both"/>
      </w:pPr>
      <w:r w:rsidRPr="001E2C05">
        <w:t>дений сред. проф. образования: в 2 ч. / под ред. Г. А. Обернихиной. — М., 2015.</w:t>
      </w:r>
    </w:p>
    <w:p w:rsidR="003F63A5" w:rsidRPr="001E2C05" w:rsidRDefault="003F63A5" w:rsidP="008E5CA1">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Антонова А</w:t>
      </w:r>
      <w:r w:rsidRPr="001E2C05">
        <w:t xml:space="preserve">. </w:t>
      </w:r>
      <w:r w:rsidRPr="001E2C05">
        <w:rPr>
          <w:i/>
          <w:iCs/>
        </w:rPr>
        <w:t>Г</w:t>
      </w:r>
      <w:r w:rsidRPr="001E2C05">
        <w:t xml:space="preserve">., </w:t>
      </w:r>
      <w:r w:rsidRPr="001E2C05">
        <w:rPr>
          <w:i/>
          <w:iCs/>
        </w:rPr>
        <w:t>Вольнова И</w:t>
      </w:r>
      <w:r w:rsidRPr="001E2C05">
        <w:t xml:space="preserve">. </w:t>
      </w:r>
      <w:r w:rsidRPr="001E2C05">
        <w:rPr>
          <w:i/>
          <w:iCs/>
        </w:rPr>
        <w:t>Л</w:t>
      </w:r>
      <w:r w:rsidRPr="001E2C05">
        <w:t xml:space="preserve">. </w:t>
      </w:r>
      <w:r w:rsidRPr="001E2C05">
        <w:rPr>
          <w:i/>
          <w:iCs/>
        </w:rPr>
        <w:t>и др</w:t>
      </w:r>
      <w:r w:rsidRPr="001E2C05">
        <w:t>. Литература. практикум: учеб.</w:t>
      </w:r>
    </w:p>
    <w:p w:rsidR="003F63A5" w:rsidRPr="001E2C05" w:rsidRDefault="003F63A5" w:rsidP="008E5CA1">
      <w:pPr>
        <w:autoSpaceDE w:val="0"/>
        <w:autoSpaceDN w:val="0"/>
        <w:adjustRightInd w:val="0"/>
        <w:jc w:val="both"/>
      </w:pPr>
      <w:r w:rsidRPr="001E2C05">
        <w:t>пособие / под ред. Г. А. Обернихиной. — 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10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8E5CA1">
      <w:pPr>
        <w:autoSpaceDE w:val="0"/>
        <w:autoSpaceDN w:val="0"/>
        <w:adjustRightInd w:val="0"/>
        <w:jc w:val="both"/>
      </w:pPr>
      <w:r w:rsidRPr="001E2C05">
        <w:rPr>
          <w:i/>
          <w:iCs/>
        </w:rPr>
        <w:t>Сухих И</w:t>
      </w:r>
      <w:r w:rsidRPr="001E2C05">
        <w:t>.</w:t>
      </w:r>
      <w:r w:rsidRPr="001E2C05">
        <w:rPr>
          <w:i/>
          <w:iCs/>
        </w:rPr>
        <w:t>Н</w:t>
      </w:r>
      <w:r w:rsidRPr="001E2C05">
        <w:t>. Русский язык и литература. Литература (базовый уровень). 11 класс: в 2 ч. —</w:t>
      </w:r>
    </w:p>
    <w:p w:rsidR="003F63A5" w:rsidRPr="001E2C05" w:rsidRDefault="003F63A5" w:rsidP="008E5CA1">
      <w:pPr>
        <w:autoSpaceDE w:val="0"/>
        <w:autoSpaceDN w:val="0"/>
        <w:adjustRightInd w:val="0"/>
        <w:jc w:val="both"/>
      </w:pPr>
      <w:r w:rsidRPr="001E2C05">
        <w:t>М., 2014.</w:t>
      </w:r>
    </w:p>
    <w:p w:rsidR="003F63A5" w:rsidRPr="001E2C05" w:rsidRDefault="003F63A5" w:rsidP="006D0C0E">
      <w:pPr>
        <w:autoSpaceDE w:val="0"/>
        <w:autoSpaceDN w:val="0"/>
        <w:adjustRightInd w:val="0"/>
        <w:ind w:firstLine="708"/>
        <w:jc w:val="both"/>
        <w:rPr>
          <w:b/>
        </w:rPr>
      </w:pPr>
      <w:r w:rsidRPr="001E2C05">
        <w:rPr>
          <w:b/>
        </w:rPr>
        <w:t>Для преподавателей</w:t>
      </w:r>
    </w:p>
    <w:p w:rsidR="003F63A5" w:rsidRPr="001E2C05" w:rsidRDefault="00A70E10" w:rsidP="00A70E10">
      <w:pPr>
        <w:autoSpaceDE w:val="0"/>
        <w:autoSpaceDN w:val="0"/>
        <w:adjustRightInd w:val="0"/>
        <w:jc w:val="both"/>
      </w:pPr>
      <w:r w:rsidRPr="001E2C05">
        <w:t>Об образовании в Российской Федерации: федер. закон от 29.12. 2012 № 273-ФЗ (в ред. Федеральных законов от 07.05.2013 № 99-ФЗ, от 07.06.2013 № 120-ФЗ, от 02.07.2013 № 170-ФЗ, от 23.07.2013 № 203-ФЗ, от 25.11.2013 № 317-ФЗ, от 03.02.2014 № 11-ФЗ, от 03.02.2014 № 15-ФЗ, от 05.05.2014 № 84-З, от 27.05.2014 № 135-ФЗ, от 04.06.2014 № 148-ФЗ, с изм., внесенными Федеральным законом от 04.06.2014 № 145-ФЗ, в ред. От 03.07.2016, с изм. от 19.12.2016).</w:t>
      </w:r>
    </w:p>
    <w:p w:rsidR="003F63A5" w:rsidRPr="001E2C05" w:rsidRDefault="003F63A5" w:rsidP="00D31C3B">
      <w:pPr>
        <w:autoSpaceDE w:val="0"/>
        <w:autoSpaceDN w:val="0"/>
        <w:adjustRightInd w:val="0"/>
        <w:jc w:val="both"/>
      </w:pPr>
      <w:r w:rsidRPr="001E2C05">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A70E10" w:rsidRPr="001E2C05" w:rsidRDefault="003F63A5" w:rsidP="00D31C3B">
      <w:pPr>
        <w:autoSpaceDE w:val="0"/>
        <w:autoSpaceDN w:val="0"/>
        <w:adjustRightInd w:val="0"/>
        <w:jc w:val="both"/>
      </w:pPr>
      <w:r w:rsidRPr="001E2C05">
        <w:t>Приказ Минобрнауки России от 29.12.2014 № 1645 «О внесении изменений в Приказ</w:t>
      </w:r>
      <w:r w:rsidR="00D31C3B" w:rsidRPr="001E2C05">
        <w:t xml:space="preserve"> </w:t>
      </w:r>
      <w:r w:rsidRPr="001E2C05">
        <w:t>Министерства образования и науки Российской</w:t>
      </w:r>
      <w:r w:rsidR="00A70E10" w:rsidRPr="001E2C05">
        <w:t xml:space="preserve"> Федерации от 17.05.2012 № 413 «</w:t>
      </w:r>
      <w:r w:rsidRPr="001E2C05">
        <w:t>Об утверждении федерального государственного образовательного стандарта среднего (полного) общего</w:t>
      </w:r>
      <w:r w:rsidR="00FE5301" w:rsidRPr="001E2C05">
        <w:t xml:space="preserve"> </w:t>
      </w:r>
      <w:r w:rsidR="00A70E10" w:rsidRPr="001E2C05">
        <w:t>образования</w:t>
      </w:r>
      <w:r w:rsidRPr="001E2C05">
        <w:t>».</w:t>
      </w:r>
    </w:p>
    <w:p w:rsidR="00A70E10" w:rsidRPr="001E2C05" w:rsidRDefault="00A70E10" w:rsidP="00D31C3B">
      <w:pPr>
        <w:autoSpaceDE w:val="0"/>
        <w:autoSpaceDN w:val="0"/>
        <w:adjustRightInd w:val="0"/>
        <w:jc w:val="both"/>
      </w:pPr>
      <w:r w:rsidRPr="001E2C05">
        <w:t>Приказ Министерства образования и науки РФ от 31 декабря 2015 г. N</w:t>
      </w:r>
      <w:r w:rsidR="00D31C3B" w:rsidRPr="001E2C05">
        <w:t xml:space="preserve"> </w:t>
      </w:r>
      <w:r w:rsidRPr="001E2C05">
        <w:t>1578 "О внесении изменений в федеральный государственный</w:t>
      </w:r>
      <w:r w:rsidR="00D31C3B" w:rsidRPr="001E2C05">
        <w:t xml:space="preserve"> </w:t>
      </w:r>
      <w:r w:rsidRPr="001E2C05">
        <w:t>образовательный стандарт среднего общего образования, утвержденный</w:t>
      </w:r>
      <w:r w:rsidR="00D31C3B" w:rsidRPr="001E2C05">
        <w:t xml:space="preserve"> </w:t>
      </w:r>
      <w:r w:rsidRPr="001E2C05">
        <w:t>приказом Министерства образования и науки Российской Федерации от 17 мая</w:t>
      </w:r>
      <w:r w:rsidR="00D31C3B" w:rsidRPr="001E2C05">
        <w:t xml:space="preserve"> </w:t>
      </w:r>
      <w:r w:rsidRPr="001E2C05">
        <w:t>2012 г. N413".</w:t>
      </w:r>
    </w:p>
    <w:p w:rsidR="00A70E10" w:rsidRPr="001E2C05" w:rsidRDefault="00A70E10" w:rsidP="00D31C3B">
      <w:pPr>
        <w:autoSpaceDE w:val="0"/>
        <w:autoSpaceDN w:val="0"/>
        <w:adjustRightInd w:val="0"/>
        <w:jc w:val="both"/>
      </w:pPr>
      <w:r w:rsidRPr="001E2C05">
        <w:t>Концепция преподавания русского языка и литературы в Российской</w:t>
      </w:r>
      <w:r w:rsidR="00D31C3B" w:rsidRPr="001E2C05">
        <w:t xml:space="preserve"> </w:t>
      </w:r>
      <w:r w:rsidRPr="001E2C05">
        <w:t>Федерации, утвержденная распоряжением Правительства Российской</w:t>
      </w:r>
      <w:r w:rsidR="00D31C3B" w:rsidRPr="001E2C05">
        <w:t xml:space="preserve"> </w:t>
      </w:r>
      <w:r w:rsidRPr="001E2C05">
        <w:t>Федерации от 9 апреля 2016 г. № 637-р,</w:t>
      </w:r>
    </w:p>
    <w:p w:rsidR="00A70E10" w:rsidRPr="001E2C05" w:rsidRDefault="00A70E10" w:rsidP="00D31C3B">
      <w:pPr>
        <w:autoSpaceDE w:val="0"/>
        <w:autoSpaceDN w:val="0"/>
        <w:adjustRightInd w:val="0"/>
        <w:jc w:val="both"/>
      </w:pPr>
      <w:r w:rsidRPr="001E2C05">
        <w:t>Примерная основная образовательная программа среднего общего</w:t>
      </w:r>
      <w:r w:rsidR="00D31C3B" w:rsidRPr="001E2C05">
        <w:t xml:space="preserve"> </w:t>
      </w:r>
      <w:r w:rsidRPr="001E2C05">
        <w:t>образования, одобренная решением федерального учебно-методического</w:t>
      </w:r>
      <w:r w:rsidR="00D31C3B" w:rsidRPr="001E2C05">
        <w:t xml:space="preserve"> </w:t>
      </w:r>
      <w:r w:rsidRPr="001E2C05">
        <w:t>объединения по общему образованию (протокол от 28 июня 2016 г. № 2/16-з).</w:t>
      </w:r>
    </w:p>
    <w:p w:rsidR="003F63A5" w:rsidRPr="001E2C05" w:rsidRDefault="003F63A5" w:rsidP="00D31C3B">
      <w:pPr>
        <w:autoSpaceDE w:val="0"/>
        <w:autoSpaceDN w:val="0"/>
        <w:adjustRightInd w:val="0"/>
        <w:jc w:val="both"/>
      </w:pPr>
      <w:r w:rsidRPr="001E2C05">
        <w:t>Письмо Департамента государственной политики в сфере подготовки рабочих кадров и</w:t>
      </w:r>
    </w:p>
    <w:p w:rsidR="003F63A5" w:rsidRPr="001E2C05" w:rsidRDefault="003F63A5" w:rsidP="00D31C3B">
      <w:pPr>
        <w:autoSpaceDE w:val="0"/>
        <w:autoSpaceDN w:val="0"/>
        <w:adjustRightInd w:val="0"/>
        <w:jc w:val="both"/>
      </w:pPr>
      <w:r w:rsidRPr="001E2C05">
        <w:t>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w:t>
      </w:r>
      <w:r w:rsidR="00FE5301" w:rsidRPr="001E2C05">
        <w:t xml:space="preserve">о </w:t>
      </w:r>
      <w:r w:rsidRPr="001E2C05">
        <w:t>профессионального образования на базе основного общего образования с учетом требований</w:t>
      </w:r>
      <w:r w:rsidR="00FE5301" w:rsidRPr="001E2C05">
        <w:t xml:space="preserve"> </w:t>
      </w:r>
      <w:r w:rsidRPr="001E2C05">
        <w:t>федеральных государственных образовательных стандартов и получаемой профессии или специальности среднего профессионального образования».</w:t>
      </w:r>
    </w:p>
    <w:p w:rsidR="003F63A5" w:rsidRPr="001E2C05" w:rsidRDefault="003F63A5" w:rsidP="00D31C3B">
      <w:pPr>
        <w:autoSpaceDE w:val="0"/>
        <w:autoSpaceDN w:val="0"/>
        <w:adjustRightInd w:val="0"/>
        <w:jc w:val="both"/>
      </w:pPr>
      <w:r w:rsidRPr="001E2C05">
        <w:rPr>
          <w:i/>
          <w:iCs/>
        </w:rPr>
        <w:t>Белокурова С</w:t>
      </w:r>
      <w:r w:rsidRPr="001E2C05">
        <w:t>.</w:t>
      </w:r>
      <w:r w:rsidRPr="001E2C05">
        <w:rPr>
          <w:i/>
          <w:iCs/>
        </w:rPr>
        <w:t>П</w:t>
      </w:r>
      <w:r w:rsidRPr="001E2C05">
        <w:t xml:space="preserve">., </w:t>
      </w:r>
      <w:r w:rsidRPr="001E2C05">
        <w:rPr>
          <w:i/>
          <w:iCs/>
        </w:rPr>
        <w:t>Сухих И</w:t>
      </w:r>
      <w:r w:rsidRPr="001E2C05">
        <w:t>.</w:t>
      </w:r>
      <w:r w:rsidRPr="001E2C05">
        <w:rPr>
          <w:i/>
          <w:iCs/>
        </w:rPr>
        <w:t>Н</w:t>
      </w:r>
      <w:r w:rsidRPr="001E2C05">
        <w:t>. Русский язык и литература. Русская литература в 10 классе</w:t>
      </w:r>
    </w:p>
    <w:p w:rsidR="003F63A5" w:rsidRPr="001E2C05" w:rsidRDefault="003F63A5" w:rsidP="00D31C3B">
      <w:pPr>
        <w:autoSpaceDE w:val="0"/>
        <w:autoSpaceDN w:val="0"/>
        <w:adjustRightInd w:val="0"/>
        <w:jc w:val="both"/>
      </w:pPr>
      <w:r w:rsidRPr="001E2C05">
        <w:t>(базовый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Белокурова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r w:rsidRPr="001E2C05">
        <w:rPr>
          <w:i/>
          <w:iCs/>
        </w:rPr>
        <w:t>Бурменская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ред. А. Г. Асмолова. — М., 2010.</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кл. Дополнительные материалы /</w:t>
      </w:r>
    </w:p>
    <w:p w:rsidR="003F63A5" w:rsidRPr="001E2C05" w:rsidRDefault="003F63A5" w:rsidP="00D31C3B">
      <w:pPr>
        <w:autoSpaceDE w:val="0"/>
        <w:autoSpaceDN w:val="0"/>
        <w:adjustRightInd w:val="0"/>
        <w:jc w:val="both"/>
      </w:pPr>
      <w:r w:rsidRPr="001E2C05">
        <w:t>авт.-сост. Г. И. Беленький, О. М. Хренова. — М., 2011.</w:t>
      </w:r>
    </w:p>
    <w:p w:rsidR="003F63A5" w:rsidRPr="001E2C05" w:rsidRDefault="003F63A5" w:rsidP="00D31C3B">
      <w:pPr>
        <w:autoSpaceDE w:val="0"/>
        <w:autoSpaceDN w:val="0"/>
        <w:adjustRightInd w:val="0"/>
        <w:jc w:val="both"/>
      </w:pPr>
      <w:r w:rsidRPr="001E2C05">
        <w:rPr>
          <w:i/>
          <w:iCs/>
        </w:rPr>
        <w:t>Карнаух Н</w:t>
      </w:r>
      <w:r w:rsidRPr="001E2C05">
        <w:t xml:space="preserve">. </w:t>
      </w:r>
      <w:r w:rsidRPr="001E2C05">
        <w:rPr>
          <w:i/>
          <w:iCs/>
        </w:rPr>
        <w:t>Л</w:t>
      </w:r>
      <w:r w:rsidRPr="001E2C05">
        <w:t xml:space="preserve">., </w:t>
      </w:r>
      <w:r w:rsidRPr="001E2C05">
        <w:rPr>
          <w:i/>
          <w:iCs/>
        </w:rPr>
        <w:t>Кац Э</w:t>
      </w:r>
      <w:r w:rsidRPr="001E2C05">
        <w:t xml:space="preserve">. </w:t>
      </w:r>
      <w:r w:rsidRPr="001E2C05">
        <w:rPr>
          <w:i/>
          <w:iCs/>
        </w:rPr>
        <w:t>Э</w:t>
      </w:r>
      <w:r w:rsidRPr="001E2C05">
        <w:t>. Письмо и эссе // Литература. 8 кл. — М., 2012.</w:t>
      </w:r>
    </w:p>
    <w:p w:rsidR="003F63A5" w:rsidRPr="001E2C05" w:rsidRDefault="003F63A5" w:rsidP="00D31C3B">
      <w:pPr>
        <w:autoSpaceDE w:val="0"/>
        <w:autoSpaceDN w:val="0"/>
        <w:adjustRightInd w:val="0"/>
        <w:jc w:val="both"/>
      </w:pPr>
      <w:r w:rsidRPr="001E2C05">
        <w:rPr>
          <w:i/>
          <w:iCs/>
        </w:rPr>
        <w:t>Обернихина Г</w:t>
      </w:r>
      <w:r w:rsidRPr="001E2C05">
        <w:t xml:space="preserve">. </w:t>
      </w:r>
      <w:r w:rsidRPr="001E2C05">
        <w:rPr>
          <w:i/>
          <w:iCs/>
        </w:rPr>
        <w:t>А</w:t>
      </w:r>
      <w:r w:rsidRPr="001E2C05">
        <w:t xml:space="preserve">., </w:t>
      </w:r>
      <w:r w:rsidRPr="001E2C05">
        <w:rPr>
          <w:i/>
          <w:iCs/>
        </w:rPr>
        <w:t>Мацыяка Е</w:t>
      </w:r>
      <w:r w:rsidRPr="001E2C05">
        <w:t xml:space="preserve">. </w:t>
      </w:r>
      <w:r w:rsidRPr="001E2C05">
        <w:rPr>
          <w:i/>
          <w:iCs/>
        </w:rPr>
        <w:t>В</w:t>
      </w:r>
      <w:r w:rsidRPr="001E2C05">
        <w:t>. Литература. Книга для преподавателя: метод. пособие /</w:t>
      </w:r>
    </w:p>
    <w:p w:rsidR="003F63A5" w:rsidRPr="001E2C05" w:rsidRDefault="003F63A5" w:rsidP="00D31C3B">
      <w:pPr>
        <w:autoSpaceDE w:val="0"/>
        <w:autoSpaceDN w:val="0"/>
        <w:adjustRightInd w:val="0"/>
        <w:jc w:val="both"/>
      </w:pPr>
      <w:r w:rsidRPr="001E2C05">
        <w:t>под ред. Г. А. Обернихиной.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ХХI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6D0C0E">
      <w:pPr>
        <w:autoSpaceDE w:val="0"/>
        <w:autoSpaceDN w:val="0"/>
        <w:adjustRightInd w:val="0"/>
        <w:ind w:firstLine="708"/>
        <w:jc w:val="both"/>
        <w:rPr>
          <w:b/>
        </w:rPr>
      </w:pPr>
      <w:r w:rsidRPr="001E2C05">
        <w:rPr>
          <w:b/>
        </w:rPr>
        <w:t>Интернет-ресурсы</w:t>
      </w:r>
    </w:p>
    <w:p w:rsidR="003F63A5" w:rsidRPr="001E2C05" w:rsidRDefault="003F63A5" w:rsidP="008E5CA1">
      <w:pPr>
        <w:autoSpaceDE w:val="0"/>
        <w:autoSpaceDN w:val="0"/>
        <w:adjustRightInd w:val="0"/>
        <w:jc w:val="both"/>
      </w:pPr>
      <w:r w:rsidRPr="001E2C05">
        <w:t>www. gramma. ru (сайт «Культура письменной речи», созданный для оказания помощи</w:t>
      </w:r>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r w:rsidRPr="001E2C05">
        <w:t>вания устной и письменной речи, создания и редактирования текста).</w:t>
      </w:r>
    </w:p>
    <w:p w:rsidR="003F63A5" w:rsidRPr="001E2C05" w:rsidRDefault="003F63A5" w:rsidP="008E5CA1">
      <w:pPr>
        <w:autoSpaceDE w:val="0"/>
        <w:autoSpaceDN w:val="0"/>
        <w:adjustRightInd w:val="0"/>
        <w:jc w:val="both"/>
      </w:pPr>
      <w:r w:rsidRPr="001E2C05">
        <w:t>www. krugosvet. ru (универсальная научно-популярная онлайн-энциклопедия «Энцикло-</w:t>
      </w:r>
    </w:p>
    <w:p w:rsidR="003F63A5" w:rsidRPr="001E2C05" w:rsidRDefault="003F63A5" w:rsidP="008E5CA1">
      <w:pPr>
        <w:autoSpaceDE w:val="0"/>
        <w:autoSpaceDN w:val="0"/>
        <w:adjustRightInd w:val="0"/>
        <w:jc w:val="both"/>
      </w:pPr>
      <w:r w:rsidRPr="001E2C05">
        <w:t>педия Кругосвет»).</w:t>
      </w:r>
    </w:p>
    <w:p w:rsidR="003F63A5" w:rsidRPr="001E2C05" w:rsidRDefault="003F63A5" w:rsidP="008E5CA1">
      <w:pPr>
        <w:autoSpaceDE w:val="0"/>
        <w:autoSpaceDN w:val="0"/>
        <w:adjustRightInd w:val="0"/>
        <w:jc w:val="both"/>
      </w:pPr>
      <w:r w:rsidRPr="001E2C05">
        <w:t>www. school-collection. edu. ru (сайт «Единая коллекция цифровых образовательных ресур-</w:t>
      </w:r>
    </w:p>
    <w:p w:rsidR="003F63A5" w:rsidRPr="001E2C05" w:rsidRDefault="003F63A5" w:rsidP="008E5CA1">
      <w:pPr>
        <w:autoSpaceDE w:val="0"/>
        <w:autoSpaceDN w:val="0"/>
        <w:adjustRightInd w:val="0"/>
        <w:jc w:val="both"/>
      </w:pPr>
      <w:r w:rsidRPr="001E2C05">
        <w:t>сов»).</w:t>
      </w:r>
    </w:p>
    <w:p w:rsidR="003F63A5" w:rsidRDefault="003F63A5" w:rsidP="00860BAF">
      <w:pPr>
        <w:autoSpaceDE w:val="0"/>
        <w:autoSpaceDN w:val="0"/>
        <w:adjustRightInd w:val="0"/>
        <w:jc w:val="both"/>
      </w:pPr>
      <w:r w:rsidRPr="001E2C05">
        <w:t>www. spravka. gramota. ru (сайт «Справочная служба русского языка»).</w:t>
      </w:r>
    </w:p>
    <w:p w:rsidR="006D0C0E" w:rsidRDefault="006D0C0E" w:rsidP="00860BAF">
      <w:pPr>
        <w:autoSpaceDE w:val="0"/>
        <w:autoSpaceDN w:val="0"/>
        <w:adjustRightInd w:val="0"/>
        <w:jc w:val="both"/>
      </w:pPr>
    </w:p>
    <w:p w:rsidR="006D0C0E" w:rsidRPr="001E2C05" w:rsidRDefault="006D0C0E" w:rsidP="00860BAF">
      <w:pPr>
        <w:autoSpaceDE w:val="0"/>
        <w:autoSpaceDN w:val="0"/>
        <w:adjustRightInd w:val="0"/>
        <w:jc w:val="both"/>
        <w:rPr>
          <w:lang w:eastAsia="en-US"/>
        </w:rPr>
      </w:pPr>
    </w:p>
    <w:p w:rsidR="003F63A5" w:rsidRPr="001E2C05" w:rsidRDefault="003F63A5" w:rsidP="00860BAF">
      <w:pPr>
        <w:autoSpaceDE w:val="0"/>
        <w:autoSpaceDN w:val="0"/>
        <w:adjustRightInd w:val="0"/>
        <w:jc w:val="both"/>
      </w:pPr>
    </w:p>
    <w:p w:rsidR="003F63A5" w:rsidRPr="001E2C05" w:rsidRDefault="003F63A5" w:rsidP="00860BAF">
      <w:pPr>
        <w:pStyle w:val="1"/>
        <w:tabs>
          <w:tab w:val="num" w:pos="0"/>
        </w:tabs>
        <w:jc w:val="center"/>
        <w:rPr>
          <w:b/>
          <w:bCs/>
          <w:caps/>
        </w:rPr>
      </w:pPr>
      <w:r w:rsidRPr="001E2C05">
        <w:rPr>
          <w:b/>
          <w:bCs/>
          <w:caps/>
        </w:rPr>
        <w:t>5. Контроль и оценка результатов освоения Дисциплины</w:t>
      </w:r>
    </w:p>
    <w:p w:rsidR="003F63A5" w:rsidRPr="001E2C05" w:rsidRDefault="003F63A5" w:rsidP="00860BAF">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F63A5" w:rsidRPr="001E2C05" w:rsidTr="00022B47">
        <w:tc>
          <w:tcPr>
            <w:tcW w:w="3039" w:type="dxa"/>
          </w:tcPr>
          <w:p w:rsidR="003F63A5" w:rsidRPr="001E2C05" w:rsidRDefault="003F63A5" w:rsidP="00022B47">
            <w:pPr>
              <w:autoSpaceDE w:val="0"/>
              <w:autoSpaceDN w:val="0"/>
              <w:adjustRightInd w:val="0"/>
              <w:ind w:hanging="2"/>
              <w:jc w:val="center"/>
              <w:rPr>
                <w:b/>
                <w:bCs/>
              </w:rPr>
            </w:pPr>
            <w:r w:rsidRPr="001E2C05">
              <w:rPr>
                <w:b/>
                <w:bCs/>
              </w:rPr>
              <w:t>Контролируемый результат (предметные, метапредметные результаты)</w:t>
            </w:r>
          </w:p>
        </w:tc>
        <w:tc>
          <w:tcPr>
            <w:tcW w:w="4161" w:type="dxa"/>
          </w:tcPr>
          <w:p w:rsidR="003F63A5" w:rsidRPr="001E2C05" w:rsidRDefault="003F63A5" w:rsidP="00022B47">
            <w:pPr>
              <w:autoSpaceDE w:val="0"/>
              <w:autoSpaceDN w:val="0"/>
              <w:adjustRightInd w:val="0"/>
              <w:ind w:hanging="2"/>
              <w:jc w:val="center"/>
              <w:rPr>
                <w:b/>
                <w:bCs/>
              </w:rPr>
            </w:pPr>
            <w:r w:rsidRPr="001E2C05">
              <w:rPr>
                <w:b/>
                <w:bCs/>
              </w:rPr>
              <w:t>Показатели оценки (поведенческие индикаторы)</w:t>
            </w:r>
          </w:p>
        </w:tc>
        <w:tc>
          <w:tcPr>
            <w:tcW w:w="2700" w:type="dxa"/>
          </w:tcPr>
          <w:p w:rsidR="003F63A5" w:rsidRPr="001E2C05" w:rsidRDefault="003F63A5" w:rsidP="00022B47">
            <w:pPr>
              <w:autoSpaceDE w:val="0"/>
              <w:autoSpaceDN w:val="0"/>
              <w:adjustRightInd w:val="0"/>
              <w:ind w:hanging="2"/>
              <w:jc w:val="center"/>
              <w:rPr>
                <w:b/>
                <w:bCs/>
              </w:rPr>
            </w:pPr>
            <w:r w:rsidRPr="001E2C05">
              <w:rPr>
                <w:b/>
                <w:bCs/>
              </w:rPr>
              <w:t>Методы и формы контроля</w:t>
            </w:r>
          </w:p>
        </w:tc>
      </w:tr>
      <w:tr w:rsidR="003F63A5" w:rsidRPr="001E2C05" w:rsidTr="00022B47">
        <w:tc>
          <w:tcPr>
            <w:tcW w:w="9900" w:type="dxa"/>
            <w:gridSpan w:val="3"/>
          </w:tcPr>
          <w:p w:rsidR="003F63A5" w:rsidRPr="001E2C05" w:rsidRDefault="003F63A5" w:rsidP="00022B47">
            <w:pPr>
              <w:autoSpaceDE w:val="0"/>
              <w:autoSpaceDN w:val="0"/>
              <w:adjustRightInd w:val="0"/>
              <w:ind w:hanging="2"/>
              <w:jc w:val="center"/>
              <w:rPr>
                <w:b/>
                <w:bCs/>
                <w:i/>
                <w:iCs/>
              </w:rPr>
            </w:pPr>
            <w:r w:rsidRPr="001E2C05">
              <w:rPr>
                <w:b/>
                <w:bCs/>
                <w:i/>
                <w:iCs/>
              </w:rPr>
              <w:t>Предметные результаты</w:t>
            </w:r>
          </w:p>
        </w:tc>
      </w:tr>
      <w:tr w:rsidR="003F63A5" w:rsidRPr="001E2C05" w:rsidTr="00E70D8A">
        <w:trPr>
          <w:trHeight w:val="2310"/>
        </w:trPr>
        <w:tc>
          <w:tcPr>
            <w:tcW w:w="3039" w:type="dxa"/>
          </w:tcPr>
          <w:p w:rsidR="003F63A5" w:rsidRPr="001E2C05" w:rsidRDefault="00352776" w:rsidP="00FE5301">
            <w:pPr>
              <w:autoSpaceDE w:val="0"/>
              <w:autoSpaceDN w:val="0"/>
              <w:adjustRightInd w:val="0"/>
              <w:jc w:val="both"/>
            </w:pPr>
            <w:r w:rsidRPr="001E2C05">
              <w:t xml:space="preserve">  С</w:t>
            </w:r>
            <w:r w:rsidR="003F63A5" w:rsidRPr="001E2C05">
              <w:t>формированность устойчивого интереса к чтению как средству познания других культур, уважительного отношения к ним</w:t>
            </w:r>
            <w:r w:rsidR="00055362" w:rsidRPr="001E2C05">
              <w:t>.</w:t>
            </w:r>
          </w:p>
          <w:p w:rsidR="00FE5301" w:rsidRPr="001E2C05" w:rsidRDefault="00FE5301" w:rsidP="00FE5301">
            <w:pPr>
              <w:autoSpaceDE w:val="0"/>
              <w:autoSpaceDN w:val="0"/>
              <w:adjustRightInd w:val="0"/>
              <w:jc w:val="both"/>
            </w:pPr>
          </w:p>
          <w:p w:rsidR="00FE5301" w:rsidRPr="001E2C05" w:rsidRDefault="00FE5301" w:rsidP="00FE5301">
            <w:pPr>
              <w:autoSpaceDE w:val="0"/>
              <w:autoSpaceDN w:val="0"/>
              <w:adjustRightInd w:val="0"/>
              <w:jc w:val="both"/>
              <w:rPr>
                <w:i/>
              </w:rPr>
            </w:pPr>
          </w:p>
        </w:tc>
        <w:tc>
          <w:tcPr>
            <w:tcW w:w="4161" w:type="dxa"/>
          </w:tcPr>
          <w:p w:rsidR="003F63A5" w:rsidRPr="001E2C05" w:rsidRDefault="00055362" w:rsidP="003269EB">
            <w:pPr>
              <w:spacing w:line="216" w:lineRule="auto"/>
              <w:jc w:val="both"/>
            </w:pPr>
            <w:r w:rsidRPr="001E2C05">
              <w:t xml:space="preserve">Объясняет </w:t>
            </w:r>
            <w:r w:rsidR="003F63A5" w:rsidRPr="001E2C05">
              <w:t xml:space="preserve"> </w:t>
            </w:r>
            <w:r w:rsidRPr="001E2C05">
              <w:t>образную природу словесного искусства;</w:t>
            </w:r>
          </w:p>
          <w:p w:rsidR="003F63A5" w:rsidRPr="001E2C05" w:rsidRDefault="003F63A5" w:rsidP="00022B47">
            <w:pPr>
              <w:autoSpaceDE w:val="0"/>
              <w:autoSpaceDN w:val="0"/>
              <w:adjustRightInd w:val="0"/>
              <w:ind w:hanging="2"/>
              <w:rPr>
                <w:i/>
              </w:rPr>
            </w:pPr>
            <w:r w:rsidRPr="001E2C05">
              <w:rPr>
                <w:i/>
              </w:rPr>
              <w:t xml:space="preserve"> </w:t>
            </w: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055362" w:rsidRPr="001E2C05" w:rsidRDefault="00055362" w:rsidP="00022B47">
            <w:pPr>
              <w:autoSpaceDE w:val="0"/>
              <w:autoSpaceDN w:val="0"/>
              <w:adjustRightInd w:val="0"/>
              <w:ind w:hanging="2"/>
              <w:rPr>
                <w:i/>
              </w:rPr>
            </w:pPr>
          </w:p>
          <w:p w:rsidR="00CF2F39" w:rsidRPr="001E2C05" w:rsidRDefault="00CF2F39" w:rsidP="00055362">
            <w:pPr>
              <w:tabs>
                <w:tab w:val="left" w:pos="-567"/>
              </w:tabs>
              <w:spacing w:line="216" w:lineRule="auto"/>
              <w:jc w:val="both"/>
            </w:pPr>
          </w:p>
          <w:p w:rsidR="00CF2F39" w:rsidRPr="001E2C05" w:rsidRDefault="00CF2F39" w:rsidP="00055362">
            <w:pPr>
              <w:tabs>
                <w:tab w:val="left" w:pos="-567"/>
              </w:tabs>
              <w:spacing w:line="216" w:lineRule="auto"/>
              <w:jc w:val="both"/>
            </w:pPr>
          </w:p>
          <w:p w:rsidR="00055362" w:rsidRPr="001E2C05" w:rsidRDefault="00055362" w:rsidP="00022B47">
            <w:pPr>
              <w:autoSpaceDE w:val="0"/>
              <w:autoSpaceDN w:val="0"/>
              <w:adjustRightInd w:val="0"/>
              <w:ind w:hanging="2"/>
              <w:rPr>
                <w:i/>
              </w:rPr>
            </w:pPr>
          </w:p>
        </w:tc>
        <w:tc>
          <w:tcPr>
            <w:tcW w:w="2700" w:type="dxa"/>
          </w:tcPr>
          <w:p w:rsidR="00CF2F39" w:rsidRPr="001E2C05" w:rsidRDefault="00CF2F39" w:rsidP="00CF2F39">
            <w:pPr>
              <w:autoSpaceDE w:val="0"/>
              <w:autoSpaceDN w:val="0"/>
              <w:adjustRightInd w:val="0"/>
              <w:ind w:hanging="2"/>
              <w:rPr>
                <w:u w:val="single"/>
              </w:rPr>
            </w:pPr>
            <w:r w:rsidRPr="001E2C05">
              <w:rPr>
                <w:u w:val="single"/>
              </w:rPr>
              <w:t>Методы оценки:</w:t>
            </w:r>
          </w:p>
          <w:p w:rsidR="00CF2F39" w:rsidRPr="001E2C05" w:rsidRDefault="00CF2F39" w:rsidP="00CF2F39">
            <w:pPr>
              <w:autoSpaceDE w:val="0"/>
              <w:autoSpaceDN w:val="0"/>
              <w:adjustRightInd w:val="0"/>
              <w:ind w:hanging="2"/>
            </w:pPr>
            <w:r w:rsidRPr="001E2C05">
              <w:t>решение ситуационн</w:t>
            </w:r>
            <w:r w:rsidR="006D0C0E">
              <w:t xml:space="preserve">ых задач; творческие задания; тестирование; ИКТ; </w:t>
            </w:r>
            <w:r w:rsidRPr="001E2C05">
              <w:t xml:space="preserve"> изложения;   написание сочинений, эссе, рефератов.</w:t>
            </w:r>
          </w:p>
          <w:p w:rsidR="00CF2F39" w:rsidRPr="001E2C05" w:rsidRDefault="00CF2F39" w:rsidP="00CF2F39">
            <w:pPr>
              <w:autoSpaceDE w:val="0"/>
              <w:autoSpaceDN w:val="0"/>
              <w:adjustRightInd w:val="0"/>
              <w:ind w:hanging="2"/>
              <w:rPr>
                <w:u w:val="single"/>
              </w:rPr>
            </w:pPr>
            <w:r w:rsidRPr="001E2C05">
              <w:rPr>
                <w:u w:val="single"/>
              </w:rPr>
              <w:t>Формы  контроля:</w:t>
            </w:r>
          </w:p>
          <w:p w:rsidR="00CF2F39" w:rsidRPr="001E2C05" w:rsidRDefault="00CF2F39" w:rsidP="00CF2F39">
            <w:pPr>
              <w:autoSpaceDE w:val="0"/>
              <w:autoSpaceDN w:val="0"/>
              <w:adjustRightInd w:val="0"/>
              <w:ind w:hanging="2"/>
              <w:rPr>
                <w:i/>
              </w:rPr>
            </w:pPr>
            <w:r w:rsidRPr="001E2C05">
              <w:t xml:space="preserve">текущий контроль; промежуточная аттестация – дифференцированный зачет </w:t>
            </w:r>
          </w:p>
        </w:tc>
      </w:tr>
      <w:tr w:rsidR="00E70D8A" w:rsidRPr="001E2C05" w:rsidTr="00E70D8A">
        <w:trPr>
          <w:trHeight w:val="2484"/>
        </w:trPr>
        <w:tc>
          <w:tcPr>
            <w:tcW w:w="3039" w:type="dxa"/>
          </w:tcPr>
          <w:p w:rsidR="00E70D8A" w:rsidRPr="001E2C05" w:rsidRDefault="00E70D8A" w:rsidP="008E3C91">
            <w:pPr>
              <w:autoSpaceDE w:val="0"/>
              <w:autoSpaceDN w:val="0"/>
              <w:adjustRightInd w:val="0"/>
              <w:jc w:val="both"/>
            </w:pPr>
            <w:r w:rsidRPr="001E2C05">
              <w:t>Сформированность навыков различных видов анализа литературных произведений;</w:t>
            </w:r>
          </w:p>
          <w:p w:rsidR="00E70D8A" w:rsidRPr="001E2C05" w:rsidRDefault="00E70D8A" w:rsidP="008E3C91">
            <w:pPr>
              <w:autoSpaceDE w:val="0"/>
              <w:autoSpaceDN w:val="0"/>
              <w:adjustRightInd w:val="0"/>
              <w:rPr>
                <w:i/>
              </w:rPr>
            </w:pPr>
          </w:p>
          <w:p w:rsidR="00E70D8A" w:rsidRPr="001E2C05" w:rsidRDefault="00E70D8A" w:rsidP="008E3C91">
            <w:pPr>
              <w:autoSpaceDE w:val="0"/>
              <w:autoSpaceDN w:val="0"/>
              <w:adjustRightInd w:val="0"/>
            </w:pPr>
          </w:p>
        </w:tc>
        <w:tc>
          <w:tcPr>
            <w:tcW w:w="4161" w:type="dxa"/>
          </w:tcPr>
          <w:p w:rsidR="00E70D8A" w:rsidRPr="001E2C05" w:rsidRDefault="00E70D8A" w:rsidP="00055362">
            <w:pPr>
              <w:tabs>
                <w:tab w:val="left" w:pos="-567"/>
              </w:tabs>
              <w:spacing w:line="216" w:lineRule="auto"/>
              <w:jc w:val="both"/>
            </w:pPr>
            <w:r w:rsidRPr="001E2C05">
              <w:t>Понимает содержание изученных литературных произведений;</w:t>
            </w:r>
          </w:p>
          <w:p w:rsidR="00E70D8A" w:rsidRPr="001E2C05" w:rsidRDefault="00E70D8A" w:rsidP="00055362">
            <w:pPr>
              <w:tabs>
                <w:tab w:val="left" w:pos="-567"/>
              </w:tabs>
              <w:spacing w:line="216" w:lineRule="auto"/>
              <w:jc w:val="both"/>
            </w:pPr>
            <w:r w:rsidRPr="001E2C05">
              <w:t xml:space="preserve">Знает  </w:t>
            </w:r>
            <w:r w:rsidRPr="001E2C05">
              <w:rPr>
                <w:spacing w:val="-4"/>
              </w:rPr>
              <w:t xml:space="preserve">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E70D8A" w:rsidRPr="001E2C05" w:rsidRDefault="00E70D8A" w:rsidP="00022B47">
            <w:pPr>
              <w:autoSpaceDE w:val="0"/>
              <w:autoSpaceDN w:val="0"/>
              <w:adjustRightInd w:val="0"/>
              <w:ind w:hanging="2"/>
            </w:pPr>
          </w:p>
        </w:tc>
        <w:tc>
          <w:tcPr>
            <w:tcW w:w="2700" w:type="dxa"/>
          </w:tcPr>
          <w:p w:rsidR="00E70D8A" w:rsidRPr="001E2C05" w:rsidRDefault="00E70D8A" w:rsidP="00CF2F39">
            <w:pPr>
              <w:autoSpaceDE w:val="0"/>
              <w:autoSpaceDN w:val="0"/>
              <w:adjustRightInd w:val="0"/>
              <w:ind w:hanging="2"/>
            </w:pPr>
            <w:r w:rsidRPr="001E2C05">
              <w:rPr>
                <w:u w:val="single"/>
              </w:rPr>
              <w:t>Методы оценки</w:t>
            </w:r>
          </w:p>
          <w:p w:rsidR="00E70D8A" w:rsidRPr="001E2C05" w:rsidRDefault="00E70D8A" w:rsidP="00CF2F39">
            <w:pPr>
              <w:autoSpaceDE w:val="0"/>
              <w:autoSpaceDN w:val="0"/>
              <w:adjustRightInd w:val="0"/>
              <w:ind w:hanging="2"/>
            </w:pPr>
            <w:r w:rsidRPr="001E2C05">
              <w:t>решение ситуационн</w:t>
            </w:r>
            <w:r w:rsidR="006D0C0E">
              <w:t xml:space="preserve">ых задач; творческие задания; </w:t>
            </w:r>
            <w:r w:rsidRPr="001E2C05">
              <w:t xml:space="preserve"> </w:t>
            </w:r>
            <w:r w:rsidR="006D0C0E">
              <w:t xml:space="preserve">тестирование; ИКТ; </w:t>
            </w:r>
            <w:r w:rsidRPr="001E2C05">
              <w:t xml:space="preserve"> изложения;   написание сочинений, эссе, рефератов.</w:t>
            </w:r>
          </w:p>
          <w:p w:rsidR="00E70D8A" w:rsidRPr="001E2C05" w:rsidRDefault="00E70D8A" w:rsidP="00CF2F39">
            <w:pPr>
              <w:autoSpaceDE w:val="0"/>
              <w:autoSpaceDN w:val="0"/>
              <w:adjustRightInd w:val="0"/>
              <w:ind w:hanging="2"/>
              <w:rPr>
                <w:u w:val="single"/>
              </w:rPr>
            </w:pPr>
            <w:r w:rsidRPr="001E2C05">
              <w:rPr>
                <w:u w:val="single"/>
              </w:rPr>
              <w:t>Формы  контроля:</w:t>
            </w:r>
          </w:p>
          <w:p w:rsidR="00E70D8A" w:rsidRPr="001E2C05" w:rsidRDefault="00E70D8A" w:rsidP="00CF2F39">
            <w:pPr>
              <w:autoSpaceDE w:val="0"/>
              <w:autoSpaceDN w:val="0"/>
              <w:adjustRightInd w:val="0"/>
              <w:ind w:hanging="2"/>
              <w:rPr>
                <w:u w:val="single"/>
              </w:rPr>
            </w:pPr>
            <w:r w:rsidRPr="001E2C05">
              <w:t>текущий контроль; промежуточная аттестация – дифференцированный зачет</w:t>
            </w:r>
          </w:p>
        </w:tc>
      </w:tr>
      <w:tr w:rsidR="00210413" w:rsidRPr="001E2C05" w:rsidTr="00E70D8A">
        <w:trPr>
          <w:trHeight w:val="2484"/>
        </w:trPr>
        <w:tc>
          <w:tcPr>
            <w:tcW w:w="3039" w:type="dxa"/>
          </w:tcPr>
          <w:p w:rsidR="00210413" w:rsidRPr="001E2C05" w:rsidRDefault="00210413" w:rsidP="00D96CDE">
            <w:pPr>
              <w:autoSpaceDE w:val="0"/>
              <w:autoSpaceDN w:val="0"/>
              <w:adjustRightInd w:val="0"/>
              <w:jc w:val="both"/>
            </w:pPr>
            <w:r w:rsidRPr="001E2C05">
              <w:t xml:space="preserve"> сформированность представлений о системе стилей языка художественной литературы.</w:t>
            </w:r>
          </w:p>
          <w:p w:rsidR="00210413" w:rsidRPr="001E2C05" w:rsidRDefault="00210413" w:rsidP="00D96CDE">
            <w:pPr>
              <w:autoSpaceDE w:val="0"/>
              <w:autoSpaceDN w:val="0"/>
              <w:adjustRightInd w:val="0"/>
              <w:jc w:val="both"/>
            </w:pPr>
          </w:p>
        </w:tc>
        <w:tc>
          <w:tcPr>
            <w:tcW w:w="4161" w:type="dxa"/>
          </w:tcPr>
          <w:p w:rsidR="00210413" w:rsidRPr="001E2C05" w:rsidRDefault="00210413" w:rsidP="00D96CDE">
            <w:pPr>
              <w:autoSpaceDE w:val="0"/>
              <w:autoSpaceDN w:val="0"/>
              <w:adjustRightInd w:val="0"/>
              <w:ind w:hanging="2"/>
            </w:pPr>
            <w:r w:rsidRPr="001E2C05">
              <w:t>Владеет представлениями о системе стилей языка художественной литературы.</w:t>
            </w:r>
          </w:p>
        </w:tc>
        <w:tc>
          <w:tcPr>
            <w:tcW w:w="2700" w:type="dxa"/>
          </w:tcPr>
          <w:p w:rsidR="00210413" w:rsidRPr="001E2C05" w:rsidRDefault="00210413" w:rsidP="00D96CDE">
            <w:pPr>
              <w:autoSpaceDE w:val="0"/>
              <w:autoSpaceDN w:val="0"/>
              <w:adjustRightInd w:val="0"/>
              <w:ind w:hanging="2"/>
            </w:pPr>
            <w:r w:rsidRPr="001E2C05">
              <w:rPr>
                <w:u w:val="single"/>
              </w:rPr>
              <w:t>Методы оценки</w:t>
            </w:r>
          </w:p>
          <w:p w:rsidR="00210413" w:rsidRPr="001E2C05" w:rsidRDefault="00210413" w:rsidP="00D96CDE">
            <w:pPr>
              <w:autoSpaceDE w:val="0"/>
              <w:autoSpaceDN w:val="0"/>
              <w:adjustRightInd w:val="0"/>
              <w:ind w:hanging="2"/>
            </w:pPr>
            <w:r w:rsidRPr="001E2C05">
              <w:t>решение ситуационн</w:t>
            </w:r>
            <w:r w:rsidR="006D0C0E">
              <w:t xml:space="preserve">ых задач; творческие задания;  тестирование; ИКТ; </w:t>
            </w:r>
            <w:r w:rsidRPr="001E2C05">
              <w:t xml:space="preserve"> изложения;   написание сочинений, эссе, рефератов.</w:t>
            </w:r>
          </w:p>
          <w:p w:rsidR="00210413" w:rsidRPr="001E2C05" w:rsidRDefault="00210413" w:rsidP="00D96CDE">
            <w:pPr>
              <w:autoSpaceDE w:val="0"/>
              <w:autoSpaceDN w:val="0"/>
              <w:adjustRightInd w:val="0"/>
              <w:ind w:hanging="2"/>
              <w:rPr>
                <w:u w:val="single"/>
              </w:rPr>
            </w:pPr>
            <w:r w:rsidRPr="001E2C05">
              <w:rPr>
                <w:u w:val="single"/>
              </w:rPr>
              <w:t>Формы  контроля:</w:t>
            </w:r>
          </w:p>
          <w:p w:rsidR="00210413" w:rsidRPr="001E2C05" w:rsidRDefault="00210413" w:rsidP="00D96CDE">
            <w:pPr>
              <w:autoSpaceDE w:val="0"/>
              <w:autoSpaceDN w:val="0"/>
              <w:adjustRightInd w:val="0"/>
              <w:ind w:hanging="2"/>
              <w:rPr>
                <w:u w:val="single"/>
              </w:rPr>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навыками самоанализа и самооценки на основе наблюдений за собственной речью;</w:t>
            </w:r>
          </w:p>
          <w:p w:rsidR="00210413" w:rsidRPr="001E2C05" w:rsidRDefault="00210413" w:rsidP="008E3C91">
            <w:pPr>
              <w:autoSpaceDE w:val="0"/>
              <w:autoSpaceDN w:val="0"/>
              <w:adjustRightInd w:val="0"/>
            </w:pPr>
          </w:p>
        </w:tc>
        <w:tc>
          <w:tcPr>
            <w:tcW w:w="4161" w:type="dxa"/>
          </w:tcPr>
          <w:p w:rsidR="00210413" w:rsidRPr="001E2C05" w:rsidRDefault="00210413" w:rsidP="00055362">
            <w:pPr>
              <w:tabs>
                <w:tab w:val="left" w:pos="567"/>
              </w:tabs>
              <w:spacing w:line="216" w:lineRule="auto"/>
              <w:jc w:val="both"/>
            </w:pPr>
            <w:r w:rsidRPr="001E2C05">
              <w:t>Владеет созданием связного текста (устного и письменного) на необходимую тему с учетом норм русского литературного языка;</w:t>
            </w:r>
          </w:p>
          <w:p w:rsidR="00210413" w:rsidRPr="001E2C05" w:rsidRDefault="00210413" w:rsidP="00022B47">
            <w:pPr>
              <w:autoSpaceDE w:val="0"/>
              <w:autoSpaceDN w:val="0"/>
              <w:adjustRightInd w:val="0"/>
              <w:ind w:hanging="2"/>
            </w:pP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ситуационн</w:t>
            </w:r>
            <w:r w:rsidR="006D0C0E">
              <w:t xml:space="preserve">ых задач; творческие задания; </w:t>
            </w:r>
            <w:r w:rsidRPr="001E2C05">
              <w:t xml:space="preserve"> тестирование; ИКТ;  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 xml:space="preserve"> Владение умением анализировать текст с точки зрения наличия в нем явной и скрытой, основной и второстепенной информации;</w:t>
            </w:r>
          </w:p>
          <w:p w:rsidR="00210413" w:rsidRPr="001E2C05" w:rsidRDefault="00210413" w:rsidP="00022B47">
            <w:pPr>
              <w:autoSpaceDE w:val="0"/>
              <w:autoSpaceDN w:val="0"/>
              <w:adjustRightInd w:val="0"/>
              <w:ind w:hanging="2"/>
            </w:pPr>
          </w:p>
        </w:tc>
        <w:tc>
          <w:tcPr>
            <w:tcW w:w="4161" w:type="dxa"/>
          </w:tcPr>
          <w:p w:rsidR="00210413" w:rsidRPr="001E2C05" w:rsidRDefault="00210413" w:rsidP="00FE5301">
            <w:pPr>
              <w:tabs>
                <w:tab w:val="left" w:pos="567"/>
              </w:tabs>
              <w:spacing w:line="216" w:lineRule="auto"/>
              <w:jc w:val="both"/>
            </w:pPr>
            <w:r w:rsidRPr="001E2C05">
              <w:t>Умеет 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tc>
        <w:tc>
          <w:tcPr>
            <w:tcW w:w="2700" w:type="dxa"/>
          </w:tcPr>
          <w:p w:rsidR="00210413" w:rsidRPr="001E2C05" w:rsidRDefault="00210413" w:rsidP="00B9382B">
            <w:pPr>
              <w:autoSpaceDE w:val="0"/>
              <w:autoSpaceDN w:val="0"/>
              <w:adjustRightInd w:val="0"/>
              <w:ind w:hanging="2"/>
            </w:pPr>
            <w:r w:rsidRPr="001E2C05">
              <w:rPr>
                <w:u w:val="single"/>
              </w:rPr>
              <w:t>Методы оценки</w:t>
            </w:r>
          </w:p>
          <w:p w:rsidR="00210413" w:rsidRPr="001E2C05" w:rsidRDefault="00210413" w:rsidP="00B9382B">
            <w:pPr>
              <w:autoSpaceDE w:val="0"/>
              <w:autoSpaceDN w:val="0"/>
              <w:adjustRightInd w:val="0"/>
              <w:ind w:hanging="2"/>
            </w:pPr>
            <w:r w:rsidRPr="001E2C05">
              <w:t>решение ситуаци</w:t>
            </w:r>
            <w:r w:rsidR="006D0C0E">
              <w:t>онных задач; творческие задания</w:t>
            </w:r>
            <w:r w:rsidRPr="001E2C05">
              <w:t>;</w:t>
            </w:r>
            <w:r w:rsidR="006D0C0E">
              <w:t xml:space="preserve">; тестирование; ИКТ; </w:t>
            </w:r>
            <w:r w:rsidRPr="001E2C05">
              <w:t>изложения;   написание сочинений, эссе, рефератов.</w:t>
            </w:r>
          </w:p>
          <w:p w:rsidR="00210413" w:rsidRPr="001E2C05" w:rsidRDefault="00210413" w:rsidP="00B9382B">
            <w:pPr>
              <w:autoSpaceDE w:val="0"/>
              <w:autoSpaceDN w:val="0"/>
              <w:adjustRightInd w:val="0"/>
              <w:ind w:hanging="2"/>
              <w:rPr>
                <w:u w:val="single"/>
              </w:rPr>
            </w:pPr>
            <w:r w:rsidRPr="001E2C05">
              <w:rPr>
                <w:u w:val="single"/>
              </w:rPr>
              <w:t>Формы  контроля:</w:t>
            </w:r>
          </w:p>
          <w:p w:rsidR="00210413" w:rsidRPr="001E2C05" w:rsidRDefault="00210413" w:rsidP="00B9382B">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8E3C91">
            <w:pPr>
              <w:autoSpaceDE w:val="0"/>
              <w:autoSpaceDN w:val="0"/>
              <w:adjustRightInd w:val="0"/>
              <w:jc w:val="both"/>
            </w:pPr>
            <w:r w:rsidRPr="001E2C05">
              <w:t>Владение умением представлять тексты в виде тезисов, конспектов, аннотаций,    сочинений различных жанров;</w:t>
            </w:r>
          </w:p>
          <w:p w:rsidR="00210413" w:rsidRPr="001E2C05" w:rsidRDefault="00210413" w:rsidP="00022B47">
            <w:pPr>
              <w:autoSpaceDE w:val="0"/>
              <w:autoSpaceDN w:val="0"/>
              <w:adjustRightInd w:val="0"/>
              <w:ind w:hanging="2"/>
            </w:pPr>
          </w:p>
        </w:tc>
        <w:tc>
          <w:tcPr>
            <w:tcW w:w="4161" w:type="dxa"/>
          </w:tcPr>
          <w:p w:rsidR="00210413" w:rsidRPr="001E2C05" w:rsidRDefault="00210413" w:rsidP="00055362">
            <w:pPr>
              <w:tabs>
                <w:tab w:val="left" w:pos="567"/>
              </w:tabs>
              <w:spacing w:line="216" w:lineRule="auto"/>
              <w:jc w:val="both"/>
            </w:pPr>
            <w:r w:rsidRPr="001E2C05">
              <w:t>Аргументировано  умеет писать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 xml:space="preserve">решение ситуационных задач; творческие задания ; </w:t>
            </w:r>
            <w:r w:rsidR="006D0C0E">
              <w:t xml:space="preserve">тестирование; ИКТ; </w:t>
            </w:r>
            <w:r w:rsidRPr="001E2C05">
              <w:t>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E70D8A">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3039" w:type="dxa"/>
          </w:tcPr>
          <w:p w:rsidR="00210413" w:rsidRPr="001E2C05" w:rsidRDefault="00210413" w:rsidP="00FE5301">
            <w:pPr>
              <w:autoSpaceDE w:val="0"/>
              <w:autoSpaceDN w:val="0"/>
              <w:adjustRightInd w:val="0"/>
              <w:jc w:val="both"/>
            </w:pPr>
            <w:r w:rsidRPr="001E2C05">
              <w:t>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4161" w:type="dxa"/>
          </w:tcPr>
          <w:p w:rsidR="00210413" w:rsidRPr="001E2C05" w:rsidRDefault="00210413" w:rsidP="00055362">
            <w:pPr>
              <w:spacing w:line="216" w:lineRule="auto"/>
              <w:jc w:val="both"/>
              <w:rPr>
                <w:spacing w:val="-4"/>
              </w:rPr>
            </w:pPr>
            <w:r w:rsidRPr="001E2C05">
              <w:rPr>
                <w:spacing w:val="-4"/>
              </w:rPr>
              <w:t xml:space="preserve">Раскрывает основные факты жизни и творчества писателей-классиков </w:t>
            </w:r>
            <w:r w:rsidRPr="001E2C05">
              <w:rPr>
                <w:spacing w:val="-4"/>
                <w:lang w:val="en-US"/>
              </w:rPr>
              <w:t>XIX</w:t>
            </w:r>
            <w:r w:rsidRPr="001E2C05">
              <w:rPr>
                <w:spacing w:val="-4"/>
              </w:rPr>
              <w:t>–</w:t>
            </w:r>
            <w:r w:rsidRPr="001E2C05">
              <w:rPr>
                <w:spacing w:val="-4"/>
                <w:lang w:val="en-US"/>
              </w:rPr>
              <w:t>XX</w:t>
            </w:r>
            <w:r w:rsidRPr="001E2C05">
              <w:rPr>
                <w:spacing w:val="-4"/>
              </w:rPr>
              <w:t xml:space="preserve"> вв.</w:t>
            </w:r>
          </w:p>
          <w:p w:rsidR="00210413" w:rsidRPr="001E2C05" w:rsidRDefault="00210413" w:rsidP="00055362">
            <w:pPr>
              <w:spacing w:line="216" w:lineRule="auto"/>
              <w:jc w:val="both"/>
              <w:rPr>
                <w:spacing w:val="-4"/>
              </w:rPr>
            </w:pPr>
            <w:r w:rsidRPr="001E2C05">
              <w:rPr>
                <w:spacing w:val="-4"/>
              </w:rPr>
              <w:t xml:space="preserve">Понимает </w:t>
            </w:r>
            <w:r w:rsidRPr="001E2C05">
              <w:t>основные закономерности историко-литературного процесса и черты литературных направлений;</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w:t>
            </w:r>
            <w:r w:rsidR="006D0C0E">
              <w:t xml:space="preserve"> тестирование; ИКТ;</w:t>
            </w:r>
            <w:r w:rsidRPr="001E2C05">
              <w:t xml:space="preserve">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8E3C91">
            <w:pPr>
              <w:autoSpaceDE w:val="0"/>
              <w:autoSpaceDN w:val="0"/>
              <w:adjustRightInd w:val="0"/>
              <w:jc w:val="both"/>
            </w:pPr>
            <w:r w:rsidRPr="001E2C05">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210413" w:rsidRPr="001E2C05" w:rsidRDefault="00210413" w:rsidP="008E3C91">
            <w:pPr>
              <w:autoSpaceDE w:val="0"/>
              <w:autoSpaceDN w:val="0"/>
              <w:adjustRightInd w:val="0"/>
            </w:pPr>
          </w:p>
        </w:tc>
        <w:tc>
          <w:tcPr>
            <w:tcW w:w="4161" w:type="dxa"/>
          </w:tcPr>
          <w:p w:rsidR="00210413" w:rsidRPr="001E2C05" w:rsidRDefault="00210413" w:rsidP="00FE5301">
            <w:pPr>
              <w:tabs>
                <w:tab w:val="left" w:pos="567"/>
              </w:tabs>
              <w:spacing w:line="216" w:lineRule="auto"/>
              <w:jc w:val="both"/>
            </w:pPr>
            <w:r w:rsidRPr="001E2C05">
              <w:t>Владеет  умением 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тестирование; ИКТ;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p w:rsidR="00210413" w:rsidRPr="001E2C05" w:rsidRDefault="00210413" w:rsidP="00022B47">
            <w:pPr>
              <w:autoSpaceDE w:val="0"/>
              <w:autoSpaceDN w:val="0"/>
              <w:adjustRightInd w:val="0"/>
              <w:ind w:hanging="2"/>
            </w:pPr>
          </w:p>
        </w:tc>
      </w:tr>
      <w:tr w:rsidR="00210413" w:rsidRPr="001E2C05" w:rsidTr="00022B47">
        <w:tc>
          <w:tcPr>
            <w:tcW w:w="3039" w:type="dxa"/>
          </w:tcPr>
          <w:p w:rsidR="00210413" w:rsidRPr="001E2C05" w:rsidRDefault="00210413" w:rsidP="00FE5301">
            <w:pPr>
              <w:autoSpaceDE w:val="0"/>
              <w:autoSpaceDN w:val="0"/>
              <w:adjustRightInd w:val="0"/>
              <w:jc w:val="both"/>
            </w:pPr>
            <w:r w:rsidRPr="001E2C05">
              <w:t xml:space="preserve">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 </w:t>
            </w:r>
          </w:p>
        </w:tc>
        <w:tc>
          <w:tcPr>
            <w:tcW w:w="4161" w:type="dxa"/>
          </w:tcPr>
          <w:p w:rsidR="00210413" w:rsidRPr="001E2C05" w:rsidRDefault="00210413" w:rsidP="00055362">
            <w:pPr>
              <w:tabs>
                <w:tab w:val="left" w:pos="567"/>
              </w:tabs>
              <w:spacing w:line="216" w:lineRule="auto"/>
              <w:jc w:val="both"/>
            </w:pPr>
            <w:r w:rsidRPr="001E2C05">
              <w:t>Использует  свое высказывание через написание  рецензии на прочитанные произведения и сочинения разных жанров на литературные темы;</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тестирование; ИКТ;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FE5301">
        <w:trPr>
          <w:trHeight w:val="3675"/>
        </w:trPr>
        <w:tc>
          <w:tcPr>
            <w:tcW w:w="3039" w:type="dxa"/>
          </w:tcPr>
          <w:p w:rsidR="00210413" w:rsidRPr="001E2C05" w:rsidRDefault="00210413" w:rsidP="00FE5301">
            <w:pPr>
              <w:autoSpaceDE w:val="0"/>
              <w:autoSpaceDN w:val="0"/>
              <w:adjustRightInd w:val="0"/>
              <w:jc w:val="both"/>
            </w:pPr>
            <w:r w:rsidRPr="001E2C05">
              <w:t>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c>
          <w:tcPr>
            <w:tcW w:w="4161" w:type="dxa"/>
          </w:tcPr>
          <w:p w:rsidR="00210413" w:rsidRPr="001E2C05" w:rsidRDefault="00210413" w:rsidP="00EB3C42">
            <w:pPr>
              <w:tabs>
                <w:tab w:val="left" w:pos="567"/>
              </w:tabs>
              <w:spacing w:line="216" w:lineRule="auto"/>
              <w:jc w:val="both"/>
            </w:pPr>
            <w:r w:rsidRPr="001E2C05">
              <w:t>Умеет определять род и жанр произведения; сопоставлять литературные произведения;</w:t>
            </w:r>
          </w:p>
          <w:p w:rsidR="00210413" w:rsidRPr="001E2C05" w:rsidRDefault="00210413" w:rsidP="00022B47">
            <w:pPr>
              <w:autoSpaceDE w:val="0"/>
              <w:autoSpaceDN w:val="0"/>
              <w:adjustRightInd w:val="0"/>
              <w:ind w:hanging="2"/>
            </w:pPr>
          </w:p>
        </w:tc>
        <w:tc>
          <w:tcPr>
            <w:tcW w:w="2700" w:type="dxa"/>
          </w:tcPr>
          <w:p w:rsidR="00210413" w:rsidRPr="001E2C05" w:rsidRDefault="00210413" w:rsidP="006A4D42">
            <w:pPr>
              <w:autoSpaceDE w:val="0"/>
              <w:autoSpaceDN w:val="0"/>
              <w:adjustRightInd w:val="0"/>
              <w:ind w:hanging="2"/>
            </w:pPr>
            <w:r w:rsidRPr="001E2C05">
              <w:rPr>
                <w:u w:val="single"/>
              </w:rPr>
              <w:t>Методы оценки</w:t>
            </w:r>
          </w:p>
          <w:p w:rsidR="00210413" w:rsidRPr="001E2C05" w:rsidRDefault="00210413" w:rsidP="006A4D42">
            <w:pPr>
              <w:autoSpaceDE w:val="0"/>
              <w:autoSpaceDN w:val="0"/>
              <w:adjustRightInd w:val="0"/>
              <w:ind w:hanging="2"/>
            </w:pPr>
            <w:r w:rsidRPr="001E2C05">
              <w:t>решение ситуационных задач; творческие задания ; тестирование; ИКТ;  изложения;   написание сочинений, эссе, рефератов.</w:t>
            </w:r>
          </w:p>
          <w:p w:rsidR="00210413" w:rsidRPr="001E2C05" w:rsidRDefault="00210413" w:rsidP="006A4D42">
            <w:pPr>
              <w:autoSpaceDE w:val="0"/>
              <w:autoSpaceDN w:val="0"/>
              <w:adjustRightInd w:val="0"/>
              <w:ind w:hanging="2"/>
              <w:rPr>
                <w:u w:val="single"/>
              </w:rPr>
            </w:pPr>
            <w:r w:rsidRPr="001E2C05">
              <w:rPr>
                <w:u w:val="single"/>
              </w:rPr>
              <w:t>Формы  контроля:</w:t>
            </w:r>
          </w:p>
          <w:p w:rsidR="00210413" w:rsidRPr="001E2C05" w:rsidRDefault="00210413" w:rsidP="006A4D42">
            <w:pPr>
              <w:autoSpaceDE w:val="0"/>
              <w:autoSpaceDN w:val="0"/>
              <w:adjustRightInd w:val="0"/>
              <w:ind w:hanging="2"/>
            </w:pPr>
            <w:r w:rsidRPr="001E2C05">
              <w:t>текущий контроль; промежуточная аттестация –дифференцированный зачет</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Предметные и метапредметные результаты, проверяемые совместно</w:t>
            </w:r>
          </w:p>
        </w:tc>
      </w:tr>
      <w:tr w:rsidR="00210413" w:rsidRPr="001E2C05" w:rsidTr="00022B47">
        <w:tc>
          <w:tcPr>
            <w:tcW w:w="3039" w:type="dxa"/>
          </w:tcPr>
          <w:p w:rsidR="00210413" w:rsidRPr="001E2C05" w:rsidRDefault="00210413" w:rsidP="00C774B2">
            <w:pPr>
              <w:autoSpaceDE w:val="0"/>
              <w:autoSpaceDN w:val="0"/>
              <w:adjustRightInd w:val="0"/>
              <w:ind w:hanging="2"/>
              <w:rPr>
                <w:i/>
              </w:rPr>
            </w:pPr>
            <w:r w:rsidRPr="001E2C05">
              <w:t xml:space="preserve">Понимать сущность и социальную значимость своей будущей профессии, проявлять к ней устойчивый интерес, </w:t>
            </w:r>
          </w:p>
        </w:tc>
        <w:tc>
          <w:tcPr>
            <w:tcW w:w="4161" w:type="dxa"/>
          </w:tcPr>
          <w:p w:rsidR="00210413" w:rsidRPr="001E2C05" w:rsidRDefault="00210413" w:rsidP="00C774B2">
            <w:pPr>
              <w:autoSpaceDE w:val="0"/>
              <w:autoSpaceDN w:val="0"/>
              <w:adjustRightInd w:val="0"/>
              <w:ind w:hanging="2"/>
            </w:pPr>
            <w:r w:rsidRPr="001E2C05">
              <w:rPr>
                <w:u w:val="single"/>
              </w:rPr>
              <w:t xml:space="preserve">Аргументирует </w:t>
            </w:r>
            <w:r w:rsidRPr="001E2C05">
              <w:t>свои рассуждения о профессии.</w:t>
            </w:r>
          </w:p>
          <w:p w:rsidR="00210413" w:rsidRPr="001E2C05" w:rsidRDefault="00210413" w:rsidP="00C774B2">
            <w:pPr>
              <w:autoSpaceDE w:val="0"/>
              <w:autoSpaceDN w:val="0"/>
              <w:adjustRightInd w:val="0"/>
              <w:ind w:hanging="2"/>
            </w:pPr>
            <w:r w:rsidRPr="001E2C05">
              <w:rPr>
                <w:u w:val="single"/>
              </w:rPr>
              <w:t xml:space="preserve">Читает </w:t>
            </w:r>
            <w:r w:rsidRPr="001E2C05">
              <w:t xml:space="preserve">дополнительную литературу о профессии. </w:t>
            </w:r>
          </w:p>
          <w:p w:rsidR="00210413" w:rsidRPr="001E2C05" w:rsidRDefault="00210413" w:rsidP="00C774B2">
            <w:pPr>
              <w:autoSpaceDE w:val="0"/>
              <w:autoSpaceDN w:val="0"/>
              <w:adjustRightInd w:val="0"/>
              <w:ind w:hanging="2"/>
            </w:pPr>
            <w:r w:rsidRPr="001E2C05">
              <w:rPr>
                <w:u w:val="single"/>
              </w:rPr>
              <w:t xml:space="preserve">Участвует </w:t>
            </w:r>
            <w:r w:rsidRPr="001E2C05">
              <w:t>в профессиональных конкурсах разного уровня.</w:t>
            </w:r>
          </w:p>
          <w:p w:rsidR="00210413" w:rsidRPr="001E2C05" w:rsidRDefault="00210413" w:rsidP="00C774B2">
            <w:pPr>
              <w:autoSpaceDE w:val="0"/>
              <w:autoSpaceDN w:val="0"/>
              <w:adjustRightInd w:val="0"/>
              <w:ind w:hanging="2"/>
            </w:pP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jc w:val="both"/>
              <w:rPr>
                <w:i/>
              </w:rPr>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1E2C05">
              <w:t>Организовывать собственную деятельность, исходя из цели и способов ее достижения.</w:t>
            </w:r>
          </w:p>
        </w:tc>
        <w:tc>
          <w:tcPr>
            <w:tcW w:w="4161" w:type="dxa"/>
          </w:tcPr>
          <w:p w:rsidR="00210413" w:rsidRPr="001E2C05" w:rsidRDefault="00210413" w:rsidP="00C774B2">
            <w:pPr>
              <w:autoSpaceDE w:val="0"/>
              <w:autoSpaceDN w:val="0"/>
              <w:adjustRightInd w:val="0"/>
              <w:ind w:hanging="2"/>
            </w:pPr>
            <w:r w:rsidRPr="001E2C05">
              <w:rPr>
                <w:u w:val="single"/>
              </w:rPr>
              <w:t xml:space="preserve">Умеет </w:t>
            </w:r>
            <w:r w:rsidRPr="001E2C05">
              <w:t xml:space="preserve">ставить цель, </w:t>
            </w:r>
            <w:r w:rsidRPr="001E2C05">
              <w:rPr>
                <w:u w:val="single"/>
              </w:rPr>
              <w:t>определяет</w:t>
            </w:r>
            <w:r w:rsidRPr="001E2C05">
              <w:t xml:space="preserve"> задачи, </w:t>
            </w:r>
            <w:r w:rsidRPr="001E2C05">
              <w:rPr>
                <w:u w:val="single"/>
              </w:rPr>
              <w:t>планирует</w:t>
            </w:r>
            <w:r w:rsidRPr="001E2C05">
              <w:t xml:space="preserve"> свою деятельность, направленную на достижение цели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210413" w:rsidRPr="001E2C05" w:rsidRDefault="00210413" w:rsidP="00C774B2">
            <w:pPr>
              <w:autoSpaceDE w:val="0"/>
              <w:autoSpaceDN w:val="0"/>
              <w:adjustRightInd w:val="0"/>
              <w:ind w:hanging="2"/>
            </w:pPr>
            <w:r w:rsidRPr="001E2C05">
              <w:rPr>
                <w:u w:val="single"/>
              </w:rPr>
              <w:t>Умеет</w:t>
            </w:r>
            <w:r w:rsidRPr="001E2C05">
              <w:t xml:space="preserve"> решать ситуационные задачи.</w:t>
            </w:r>
          </w:p>
          <w:p w:rsidR="00210413" w:rsidRPr="001E2C05" w:rsidRDefault="00210413" w:rsidP="00C774B2">
            <w:pPr>
              <w:autoSpaceDE w:val="0"/>
              <w:autoSpaceDN w:val="0"/>
              <w:adjustRightInd w:val="0"/>
              <w:ind w:hanging="2"/>
            </w:pPr>
            <w:r w:rsidRPr="001E2C05">
              <w:rPr>
                <w:u w:val="single"/>
              </w:rPr>
              <w:t>Определяет</w:t>
            </w:r>
            <w:r w:rsidRPr="001E2C05">
              <w:t xml:space="preserve"> критерии оценки и </w:t>
            </w:r>
            <w:r w:rsidRPr="001E2C05">
              <w:rPr>
                <w:u w:val="single"/>
              </w:rPr>
              <w:t>оценивает</w:t>
            </w:r>
            <w:r w:rsidRPr="001E2C05">
              <w:t xml:space="preserve"> свои действия.</w:t>
            </w:r>
          </w:p>
          <w:p w:rsidR="00210413" w:rsidRPr="001E2C05" w:rsidRDefault="00210413" w:rsidP="00C774B2">
            <w:pPr>
              <w:autoSpaceDE w:val="0"/>
              <w:autoSpaceDN w:val="0"/>
              <w:adjustRightInd w:val="0"/>
              <w:ind w:hanging="2"/>
            </w:pPr>
            <w:r w:rsidRPr="001E2C05">
              <w:rPr>
                <w:u w:val="single"/>
              </w:rPr>
              <w:t xml:space="preserve">Исправляет </w:t>
            </w:r>
            <w:r w:rsidRPr="001E2C05">
              <w:t>ошибки и недочеты своей деятельности.</w:t>
            </w:r>
          </w:p>
          <w:p w:rsidR="00210413" w:rsidRPr="001E2C05" w:rsidRDefault="00210413" w:rsidP="00C774B2">
            <w:pPr>
              <w:autoSpaceDE w:val="0"/>
              <w:autoSpaceDN w:val="0"/>
              <w:adjustRightInd w:val="0"/>
              <w:ind w:hanging="2"/>
            </w:pPr>
            <w:r w:rsidRPr="001E2C05">
              <w:rPr>
                <w:u w:val="single"/>
              </w:rPr>
              <w:t>Отвечает</w:t>
            </w:r>
            <w:r w:rsidRPr="001E2C05">
              <w:t xml:space="preserve"> за результаты своей работы</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Осуществлять поиск информации, необходимой для эффективного выполнения профессиональных задач</w:t>
            </w:r>
          </w:p>
        </w:tc>
        <w:tc>
          <w:tcPr>
            <w:tcW w:w="4161" w:type="dxa"/>
          </w:tcPr>
          <w:p w:rsidR="00210413" w:rsidRPr="001E2C05" w:rsidRDefault="00210413" w:rsidP="00C774B2">
            <w:pPr>
              <w:autoSpaceDE w:val="0"/>
              <w:autoSpaceDN w:val="0"/>
              <w:adjustRightInd w:val="0"/>
              <w:ind w:hanging="2"/>
            </w:pPr>
            <w:r w:rsidRPr="001E2C05">
              <w:rPr>
                <w:u w:val="single"/>
              </w:rPr>
              <w:t>Пользуется</w:t>
            </w:r>
            <w:r w:rsidRPr="001E2C05">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диктанты;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Использовать ИКТ в профессиональной деятельности.</w:t>
            </w:r>
          </w:p>
        </w:tc>
        <w:tc>
          <w:tcPr>
            <w:tcW w:w="4161" w:type="dxa"/>
          </w:tcPr>
          <w:p w:rsidR="00210413" w:rsidRPr="001E2C05" w:rsidRDefault="00210413" w:rsidP="00C774B2">
            <w:pPr>
              <w:autoSpaceDE w:val="0"/>
              <w:autoSpaceDN w:val="0"/>
              <w:adjustRightInd w:val="0"/>
              <w:ind w:hanging="2"/>
            </w:pPr>
            <w:r w:rsidRPr="001E2C05">
              <w:rPr>
                <w:u w:val="single"/>
              </w:rPr>
              <w:t>Использует</w:t>
            </w:r>
            <w:r w:rsidRPr="001E2C05">
              <w:t xml:space="preserve"> различные программы </w:t>
            </w:r>
            <w:r w:rsidRPr="001E2C05">
              <w:rPr>
                <w:lang w:val="en-US"/>
              </w:rPr>
              <w:t>Microsoft</w:t>
            </w:r>
            <w:r w:rsidRPr="001E2C05">
              <w:t xml:space="preserve"> </w:t>
            </w:r>
            <w:r w:rsidRPr="001E2C05">
              <w:rPr>
                <w:lang w:val="en-US"/>
              </w:rPr>
              <w:t>Office</w:t>
            </w:r>
            <w:r w:rsidRPr="001E2C05">
              <w:t>.</w:t>
            </w:r>
          </w:p>
          <w:p w:rsidR="00210413" w:rsidRPr="001E2C05" w:rsidRDefault="00210413" w:rsidP="00C774B2">
            <w:pPr>
              <w:autoSpaceDE w:val="0"/>
              <w:autoSpaceDN w:val="0"/>
              <w:adjustRightInd w:val="0"/>
              <w:ind w:hanging="2"/>
            </w:pPr>
            <w:r w:rsidRPr="001E2C05">
              <w:rPr>
                <w:u w:val="single"/>
              </w:rPr>
              <w:t xml:space="preserve">Делает </w:t>
            </w:r>
            <w:r w:rsidRPr="001E2C05">
              <w:t>презентации, фильмы, …</w:t>
            </w:r>
          </w:p>
          <w:p w:rsidR="00210413" w:rsidRPr="001E2C05" w:rsidRDefault="00210413" w:rsidP="00C774B2">
            <w:pPr>
              <w:autoSpaceDE w:val="0"/>
              <w:autoSpaceDN w:val="0"/>
              <w:adjustRightInd w:val="0"/>
              <w:ind w:hanging="2"/>
            </w:pPr>
            <w:r w:rsidRPr="001E2C05">
              <w:rPr>
                <w:u w:val="single"/>
              </w:rPr>
              <w:t>Пользуется</w:t>
            </w:r>
            <w:r w:rsidRPr="001E2C05">
              <w:t xml:space="preserve"> сервисом </w:t>
            </w:r>
            <w:r w:rsidRPr="001E2C05">
              <w:rPr>
                <w:lang w:val="en-US"/>
              </w:rPr>
              <w:t>Moodle</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3039" w:type="dxa"/>
          </w:tcPr>
          <w:p w:rsidR="00210413" w:rsidRPr="001E2C05" w:rsidRDefault="00210413" w:rsidP="00C774B2">
            <w:pPr>
              <w:autoSpaceDE w:val="0"/>
              <w:autoSpaceDN w:val="0"/>
              <w:adjustRightInd w:val="0"/>
              <w:ind w:hanging="2"/>
            </w:pPr>
            <w:r w:rsidRPr="001E2C05">
              <w:t xml:space="preserve">Работать в команде, эффективно общаться с коллегами, руководителями  </w:t>
            </w:r>
          </w:p>
        </w:tc>
        <w:tc>
          <w:tcPr>
            <w:tcW w:w="4161" w:type="dxa"/>
          </w:tcPr>
          <w:p w:rsidR="00210413" w:rsidRPr="001E2C05" w:rsidRDefault="00210413" w:rsidP="00C774B2">
            <w:pPr>
              <w:autoSpaceDE w:val="0"/>
              <w:autoSpaceDN w:val="0"/>
              <w:adjustRightInd w:val="0"/>
              <w:ind w:hanging="2"/>
            </w:pPr>
            <w:r w:rsidRPr="001E2C05">
              <w:rPr>
                <w:u w:val="single"/>
              </w:rPr>
              <w:t>Работает</w:t>
            </w:r>
            <w:r w:rsidRPr="001E2C05">
              <w:t xml:space="preserve"> в паре и группе.</w:t>
            </w:r>
          </w:p>
          <w:p w:rsidR="00210413" w:rsidRPr="001E2C05" w:rsidRDefault="00210413" w:rsidP="00C774B2">
            <w:pPr>
              <w:autoSpaceDE w:val="0"/>
              <w:autoSpaceDN w:val="0"/>
              <w:adjustRightInd w:val="0"/>
              <w:ind w:hanging="2"/>
            </w:pPr>
            <w:r w:rsidRPr="001E2C05">
              <w:rPr>
                <w:u w:val="single"/>
              </w:rPr>
              <w:t>Выполняет</w:t>
            </w:r>
            <w:r w:rsidRPr="001E2C05">
              <w:t xml:space="preserve"> разные роли: организатор, секретарь, спикер, таймспикер.</w:t>
            </w:r>
          </w:p>
        </w:tc>
        <w:tc>
          <w:tcPr>
            <w:tcW w:w="2700" w:type="dxa"/>
          </w:tcPr>
          <w:p w:rsidR="00210413" w:rsidRPr="001E2C05" w:rsidRDefault="00210413" w:rsidP="00C774B2">
            <w:pPr>
              <w:autoSpaceDE w:val="0"/>
              <w:autoSpaceDN w:val="0"/>
              <w:adjustRightInd w:val="0"/>
              <w:ind w:hanging="2"/>
              <w:jc w:val="both"/>
              <w:rPr>
                <w:u w:val="single"/>
              </w:rPr>
            </w:pPr>
            <w:r w:rsidRPr="001E2C05">
              <w:rPr>
                <w:u w:val="single"/>
              </w:rPr>
              <w:t>Методы оценки:</w:t>
            </w:r>
          </w:p>
          <w:p w:rsidR="00210413" w:rsidRPr="001E2C05" w:rsidRDefault="00210413" w:rsidP="00C774B2">
            <w:pPr>
              <w:autoSpaceDE w:val="0"/>
              <w:autoSpaceDN w:val="0"/>
              <w:adjustRightInd w:val="0"/>
              <w:ind w:hanging="2"/>
              <w:jc w:val="both"/>
            </w:pPr>
            <w:r w:rsidRPr="001E2C05">
              <w:t>решение ситуационных задач; практические задания тестирование, изложения;  написание сочинений, эссе, рефератов.</w:t>
            </w:r>
          </w:p>
          <w:p w:rsidR="00210413" w:rsidRPr="001E2C05" w:rsidRDefault="00210413" w:rsidP="00C774B2">
            <w:pPr>
              <w:autoSpaceDE w:val="0"/>
              <w:autoSpaceDN w:val="0"/>
              <w:adjustRightInd w:val="0"/>
              <w:ind w:hanging="2"/>
              <w:jc w:val="both"/>
              <w:rPr>
                <w:u w:val="single"/>
              </w:rPr>
            </w:pPr>
            <w:r w:rsidRPr="001E2C05">
              <w:rPr>
                <w:u w:val="single"/>
              </w:rPr>
              <w:t>Формы  контроля:</w:t>
            </w:r>
          </w:p>
          <w:p w:rsidR="00210413" w:rsidRPr="001E2C05" w:rsidRDefault="00210413" w:rsidP="00C774B2">
            <w:pPr>
              <w:autoSpaceDE w:val="0"/>
              <w:autoSpaceDN w:val="0"/>
              <w:adjustRightInd w:val="0"/>
              <w:ind w:hanging="2"/>
            </w:pPr>
            <w:r w:rsidRPr="001E2C05">
              <w:t>текущий контроль; промежуточная аттестация – дифференцированный зачет (экзамен)</w:t>
            </w: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Метапредметные результаты, проверяемые через индивидуальный проект</w:t>
            </w:r>
          </w:p>
        </w:tc>
      </w:tr>
      <w:tr w:rsidR="00210413" w:rsidRPr="001E2C05" w:rsidTr="009319B0">
        <w:trPr>
          <w:trHeight w:val="3345"/>
        </w:trPr>
        <w:tc>
          <w:tcPr>
            <w:tcW w:w="3039" w:type="dxa"/>
          </w:tcPr>
          <w:p w:rsidR="00210413" w:rsidRPr="001E2C05" w:rsidRDefault="00210413" w:rsidP="0032504F">
            <w:pPr>
              <w:autoSpaceDE w:val="0"/>
              <w:autoSpaceDN w:val="0"/>
              <w:adjustRightInd w:val="0"/>
              <w:jc w:val="both"/>
            </w:pPr>
            <w:r w:rsidRPr="001E2C05">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формулировать выводы;</w:t>
            </w:r>
          </w:p>
        </w:tc>
        <w:tc>
          <w:tcPr>
            <w:tcW w:w="4161" w:type="dxa"/>
            <w:vMerge w:val="restart"/>
          </w:tcPr>
          <w:p w:rsidR="00210413" w:rsidRPr="001E2C05" w:rsidRDefault="00210413" w:rsidP="00D916AB">
            <w:pPr>
              <w:autoSpaceDE w:val="0"/>
              <w:autoSpaceDN w:val="0"/>
              <w:adjustRightInd w:val="0"/>
              <w:ind w:hanging="2"/>
            </w:pPr>
            <w:r w:rsidRPr="001E2C05">
              <w:t>Показатели оценки индивидуального проекта и его защиты определены Положением об индивидуальном проекте</w:t>
            </w:r>
          </w:p>
          <w:p w:rsidR="00210413" w:rsidRPr="001E2C05" w:rsidRDefault="00210413" w:rsidP="009319B0">
            <w:pPr>
              <w:autoSpaceDE w:val="0"/>
              <w:autoSpaceDN w:val="0"/>
              <w:adjustRightInd w:val="0"/>
              <w:jc w:val="both"/>
            </w:pPr>
          </w:p>
        </w:tc>
        <w:tc>
          <w:tcPr>
            <w:tcW w:w="2700" w:type="dxa"/>
            <w:vMerge w:val="restart"/>
          </w:tcPr>
          <w:p w:rsidR="00210413" w:rsidRPr="001E2C05" w:rsidRDefault="00210413" w:rsidP="00D916AB">
            <w:pPr>
              <w:autoSpaceDE w:val="0"/>
              <w:autoSpaceDN w:val="0"/>
              <w:adjustRightInd w:val="0"/>
              <w:ind w:hanging="2"/>
            </w:pPr>
            <w:r w:rsidRPr="001E2C05">
              <w:rPr>
                <w:bCs/>
              </w:rPr>
              <w:t xml:space="preserve">Оценка осуществляется по особой процедуре, прописанной в </w:t>
            </w:r>
            <w:r w:rsidRPr="001E2C05">
              <w:t>Положении об индивидуальном проекте</w:t>
            </w:r>
          </w:p>
        </w:tc>
      </w:tr>
      <w:tr w:rsidR="00210413" w:rsidRPr="001E2C05" w:rsidTr="0032504F">
        <w:trPr>
          <w:trHeight w:val="1608"/>
        </w:trPr>
        <w:tc>
          <w:tcPr>
            <w:tcW w:w="3039" w:type="dxa"/>
          </w:tcPr>
          <w:p w:rsidR="00210413" w:rsidRPr="001E2C05" w:rsidRDefault="00210413" w:rsidP="0032504F">
            <w:pPr>
              <w:autoSpaceDE w:val="0"/>
              <w:autoSpaceDN w:val="0"/>
              <w:adjustRightInd w:val="0"/>
              <w:jc w:val="both"/>
            </w:pPr>
            <w:r w:rsidRPr="001E2C05">
              <w:t>умение самостоятельно организовывать собственную деятельность, оценивать ее, определять сферу своих интересов;</w:t>
            </w:r>
          </w:p>
          <w:p w:rsidR="00210413" w:rsidRPr="001E2C05" w:rsidRDefault="00210413" w:rsidP="0032504F">
            <w:pPr>
              <w:autoSpaceDE w:val="0"/>
              <w:autoSpaceDN w:val="0"/>
              <w:adjustRightInd w:val="0"/>
              <w:jc w:val="both"/>
            </w:pPr>
          </w:p>
        </w:tc>
        <w:tc>
          <w:tcPr>
            <w:tcW w:w="4161" w:type="dxa"/>
            <w:vMerge/>
          </w:tcPr>
          <w:p w:rsidR="00210413" w:rsidRPr="001E2C05" w:rsidRDefault="00210413" w:rsidP="00D916AB">
            <w:pPr>
              <w:autoSpaceDE w:val="0"/>
              <w:autoSpaceDN w:val="0"/>
              <w:adjustRightInd w:val="0"/>
              <w:ind w:hanging="2"/>
            </w:pPr>
          </w:p>
        </w:tc>
        <w:tc>
          <w:tcPr>
            <w:tcW w:w="2700" w:type="dxa"/>
            <w:vMerge/>
          </w:tcPr>
          <w:p w:rsidR="00210413" w:rsidRPr="001E2C05" w:rsidRDefault="00210413" w:rsidP="00D916AB">
            <w:pPr>
              <w:autoSpaceDE w:val="0"/>
              <w:autoSpaceDN w:val="0"/>
              <w:adjustRightInd w:val="0"/>
              <w:ind w:hanging="2"/>
              <w:rPr>
                <w:bCs/>
              </w:rPr>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Умение работать с разными источниками информации, находить ее, анализировать, использовать в самостоятельной деятельности;</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3039" w:type="dxa"/>
          </w:tcPr>
          <w:p w:rsidR="00210413" w:rsidRPr="001E2C05" w:rsidRDefault="00210413" w:rsidP="0032504F">
            <w:pPr>
              <w:autoSpaceDE w:val="0"/>
              <w:autoSpaceDN w:val="0"/>
              <w:adjustRightInd w:val="0"/>
              <w:jc w:val="both"/>
            </w:pPr>
            <w:r w:rsidRPr="001E2C05">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161" w:type="dxa"/>
            <w:vMerge/>
          </w:tcPr>
          <w:p w:rsidR="00210413" w:rsidRPr="001E2C05" w:rsidRDefault="00210413" w:rsidP="00022B47">
            <w:pPr>
              <w:autoSpaceDE w:val="0"/>
              <w:autoSpaceDN w:val="0"/>
              <w:adjustRightInd w:val="0"/>
              <w:ind w:hanging="2"/>
            </w:pPr>
          </w:p>
        </w:tc>
        <w:tc>
          <w:tcPr>
            <w:tcW w:w="2700" w:type="dxa"/>
            <w:vMerge/>
          </w:tcPr>
          <w:p w:rsidR="00210413" w:rsidRPr="001E2C05" w:rsidRDefault="00210413" w:rsidP="003E2B71">
            <w:pPr>
              <w:autoSpaceDE w:val="0"/>
              <w:autoSpaceDN w:val="0"/>
              <w:adjustRightInd w:val="0"/>
              <w:ind w:hanging="2"/>
            </w:pPr>
          </w:p>
        </w:tc>
      </w:tr>
      <w:tr w:rsidR="00210413" w:rsidRPr="001E2C05" w:rsidTr="00022B47">
        <w:tc>
          <w:tcPr>
            <w:tcW w:w="9900" w:type="dxa"/>
            <w:gridSpan w:val="3"/>
          </w:tcPr>
          <w:p w:rsidR="00210413" w:rsidRPr="001E2C05" w:rsidRDefault="00210413" w:rsidP="00022B47">
            <w:pPr>
              <w:autoSpaceDE w:val="0"/>
              <w:autoSpaceDN w:val="0"/>
              <w:adjustRightInd w:val="0"/>
              <w:ind w:hanging="2"/>
              <w:jc w:val="center"/>
              <w:rPr>
                <w:b/>
                <w:bCs/>
                <w:i/>
                <w:iCs/>
              </w:rPr>
            </w:pPr>
            <w:r w:rsidRPr="001E2C05">
              <w:rPr>
                <w:b/>
                <w:bCs/>
                <w:i/>
                <w:iCs/>
              </w:rPr>
              <w:t>Личностные результаты *</w:t>
            </w:r>
          </w:p>
        </w:tc>
      </w:tr>
      <w:tr w:rsidR="00210413" w:rsidRPr="001E2C05" w:rsidTr="0032504F">
        <w:trPr>
          <w:trHeight w:val="3450"/>
        </w:trPr>
        <w:tc>
          <w:tcPr>
            <w:tcW w:w="3039" w:type="dxa"/>
          </w:tcPr>
          <w:p w:rsidR="00210413" w:rsidRPr="001E2C05" w:rsidRDefault="00210413" w:rsidP="00F70120">
            <w:pPr>
              <w:autoSpaceDE w:val="0"/>
              <w:autoSpaceDN w:val="0"/>
              <w:adjustRightInd w:val="0"/>
              <w:jc w:val="both"/>
            </w:pPr>
            <w:r w:rsidRPr="001E2C05">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r w:rsidRPr="001E2C05">
              <w:t>Оценка осуществляется по особой процедуре, прописанной в  локальном акте.</w:t>
            </w:r>
          </w:p>
        </w:tc>
      </w:tr>
      <w:tr w:rsidR="00210413" w:rsidRPr="001E2C05" w:rsidTr="0032504F">
        <w:trPr>
          <w:trHeight w:val="3390"/>
        </w:trPr>
        <w:tc>
          <w:tcPr>
            <w:tcW w:w="3039" w:type="dxa"/>
          </w:tcPr>
          <w:p w:rsidR="00210413" w:rsidRPr="001E2C05" w:rsidRDefault="00210413" w:rsidP="0032504F">
            <w:pPr>
              <w:autoSpaceDE w:val="0"/>
              <w:autoSpaceDN w:val="0"/>
              <w:adjustRightInd w:val="0"/>
              <w:jc w:val="both"/>
            </w:pPr>
            <w:r w:rsidRPr="001E2C05">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765"/>
        </w:trPr>
        <w:tc>
          <w:tcPr>
            <w:tcW w:w="3039" w:type="dxa"/>
          </w:tcPr>
          <w:p w:rsidR="00210413" w:rsidRPr="001E2C05" w:rsidRDefault="00210413" w:rsidP="0032504F">
            <w:pPr>
              <w:autoSpaceDE w:val="0"/>
              <w:autoSpaceDN w:val="0"/>
              <w:adjustRightInd w:val="0"/>
              <w:jc w:val="both"/>
            </w:pPr>
            <w:r w:rsidRPr="001E2C05">
              <w:t>Эстетическое отношение к миру;</w:t>
            </w:r>
          </w:p>
          <w:p w:rsidR="00210413" w:rsidRPr="001E2C05" w:rsidRDefault="00210413" w:rsidP="0032504F">
            <w:pPr>
              <w:autoSpaceDE w:val="0"/>
              <w:autoSpaceDN w:val="0"/>
              <w:adjustRightInd w:val="0"/>
              <w:jc w:val="both"/>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213228">
            <w:pPr>
              <w:autoSpaceDE w:val="0"/>
              <w:autoSpaceDN w:val="0"/>
              <w:adjustRightInd w:val="0"/>
              <w:ind w:hanging="2"/>
            </w:pPr>
          </w:p>
        </w:tc>
      </w:tr>
      <w:tr w:rsidR="00210413" w:rsidRPr="001E2C05" w:rsidTr="0032504F">
        <w:trPr>
          <w:trHeight w:val="2541"/>
        </w:trPr>
        <w:tc>
          <w:tcPr>
            <w:tcW w:w="3039" w:type="dxa"/>
          </w:tcPr>
          <w:p w:rsidR="00210413" w:rsidRPr="001E2C05" w:rsidRDefault="00210413" w:rsidP="0032504F">
            <w:pPr>
              <w:autoSpaceDE w:val="0"/>
              <w:autoSpaceDN w:val="0"/>
              <w:adjustRightInd w:val="0"/>
              <w:jc w:val="both"/>
              <w:rPr>
                <w:i/>
              </w:rPr>
            </w:pPr>
            <w:r w:rsidRPr="001E2C05">
              <w:t>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Использование для решения познавательных и коммуникативных задач различных источников информации (словарей, энциклопедий, интернет-ресурсов</w:t>
            </w:r>
          </w:p>
          <w:p w:rsidR="00210413" w:rsidRPr="001E2C05" w:rsidRDefault="00210413" w:rsidP="0032504F">
            <w:pPr>
              <w:autoSpaceDE w:val="0"/>
              <w:autoSpaceDN w:val="0"/>
              <w:adjustRightInd w:val="0"/>
              <w:jc w:val="both"/>
              <w:rPr>
                <w:i/>
              </w:rPr>
            </w:pPr>
            <w:r w:rsidRPr="001E2C05">
              <w:t>и др.);</w:t>
            </w: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F70120">
            <w:pPr>
              <w:autoSpaceDE w:val="0"/>
              <w:autoSpaceDN w:val="0"/>
              <w:adjustRightInd w:val="0"/>
              <w:jc w:val="both"/>
            </w:pPr>
            <w:r w:rsidRPr="001E2C05">
              <w:t xml:space="preserve">Толерантное сознание и поведение в поликультурном мире, готовность и способность вести диалог с другими людьми, достигать в нем взаимопонимания; </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r w:rsidR="00210413" w:rsidRPr="001E2C05" w:rsidTr="00022B47">
        <w:tc>
          <w:tcPr>
            <w:tcW w:w="3039" w:type="dxa"/>
          </w:tcPr>
          <w:p w:rsidR="00210413" w:rsidRPr="001E2C05" w:rsidRDefault="00210413" w:rsidP="005D2DB5">
            <w:pPr>
              <w:autoSpaceDE w:val="0"/>
              <w:autoSpaceDN w:val="0"/>
              <w:adjustRightInd w:val="0"/>
              <w:jc w:val="both"/>
            </w:pPr>
            <w:r w:rsidRPr="001E2C05">
              <w:t>Готовность и способность к образованию, в том числе самообразованию, на протяжении всей жизни;сознательное отношени к непрерывному образовани как   успешной профессиональной и общественной деятельности;</w:t>
            </w:r>
          </w:p>
          <w:p w:rsidR="00210413" w:rsidRPr="001E2C05" w:rsidRDefault="00210413" w:rsidP="00022B47">
            <w:pPr>
              <w:autoSpaceDE w:val="0"/>
              <w:autoSpaceDN w:val="0"/>
              <w:adjustRightInd w:val="0"/>
              <w:ind w:hanging="2"/>
              <w:rPr>
                <w:i/>
              </w:rPr>
            </w:pPr>
          </w:p>
        </w:tc>
        <w:tc>
          <w:tcPr>
            <w:tcW w:w="4161" w:type="dxa"/>
          </w:tcPr>
          <w:p w:rsidR="00210413" w:rsidRPr="001E2C05" w:rsidRDefault="00210413" w:rsidP="00022B47">
            <w:pPr>
              <w:autoSpaceDE w:val="0"/>
              <w:autoSpaceDN w:val="0"/>
              <w:adjustRightInd w:val="0"/>
              <w:ind w:hanging="2"/>
            </w:pPr>
          </w:p>
        </w:tc>
        <w:tc>
          <w:tcPr>
            <w:tcW w:w="2700" w:type="dxa"/>
          </w:tcPr>
          <w:p w:rsidR="00210413" w:rsidRPr="001E2C05" w:rsidRDefault="00210413" w:rsidP="00022B47">
            <w:pPr>
              <w:autoSpaceDE w:val="0"/>
              <w:autoSpaceDN w:val="0"/>
              <w:adjustRightInd w:val="0"/>
              <w:ind w:hanging="2"/>
              <w:rPr>
                <w:bCs/>
              </w:rPr>
            </w:pPr>
          </w:p>
        </w:tc>
      </w:tr>
    </w:tbl>
    <w:p w:rsidR="003F63A5" w:rsidRPr="001E2C05" w:rsidRDefault="003F63A5" w:rsidP="00860BAF">
      <w:pPr>
        <w:autoSpaceDE w:val="0"/>
        <w:autoSpaceDN w:val="0"/>
        <w:adjustRightInd w:val="0"/>
        <w:rPr>
          <w:sz w:val="20"/>
          <w:szCs w:val="20"/>
        </w:rPr>
      </w:pPr>
      <w:r w:rsidRPr="001E2C05">
        <w:t>*</w:t>
      </w:r>
      <w:r w:rsidRPr="001E2C05">
        <w:rPr>
          <w:b/>
          <w:bCs/>
          <w:i/>
          <w:iCs/>
        </w:rPr>
        <w:t xml:space="preserve"> </w:t>
      </w:r>
      <w:r w:rsidRPr="001E2C05">
        <w:rPr>
          <w:bCs/>
          <w:i/>
          <w:iCs/>
          <w:sz w:val="20"/>
          <w:szCs w:val="20"/>
        </w:rPr>
        <w:t>Личностные результаты проверяются в ходе неперсонифицированного внутреннего мониторинга качества образования, проводимого в соответствии с графиком ПОО</w:t>
      </w:r>
    </w:p>
    <w:p w:rsidR="003F63A5" w:rsidRPr="001E2C05" w:rsidRDefault="003F63A5" w:rsidP="00860BAF">
      <w:pPr>
        <w:jc w:val="center"/>
        <w:rPr>
          <w:b/>
          <w:bCs/>
        </w:rPr>
      </w:pPr>
      <w:r w:rsidRPr="001E2C05">
        <w:br w:type="page"/>
      </w:r>
      <w:r w:rsidRPr="001E2C05">
        <w:rPr>
          <w:b/>
        </w:rPr>
        <w:t>6</w:t>
      </w:r>
      <w:r w:rsidRPr="001E2C05">
        <w:rPr>
          <w:b/>
          <w:bCs/>
        </w:rPr>
        <w:t>.</w:t>
      </w:r>
      <w:r w:rsidRPr="001E2C05">
        <w:t xml:space="preserve"> </w:t>
      </w:r>
      <w:r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FAE" w:rsidRDefault="00AE6FAE" w:rsidP="004614DE">
      <w:r>
        <w:separator/>
      </w:r>
    </w:p>
  </w:endnote>
  <w:endnote w:type="continuationSeparator" w:id="0">
    <w:p w:rsidR="00AE6FAE" w:rsidRDefault="00AE6FAE"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charset w:val="CC"/>
    <w:family w:val="roman"/>
    <w:pitch w:val="variable"/>
    <w:sig w:usb0="00000287" w:usb1="00000000" w:usb2="00000000" w:usb3="00000000" w:csb0="0000009F" w:csb1="00000000"/>
  </w:font>
  <w:font w:name="SchoolBookCSanPin-Regular">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FAE" w:rsidRDefault="00AE6FAE" w:rsidP="004614DE">
      <w:r>
        <w:separator/>
      </w:r>
    </w:p>
  </w:footnote>
  <w:footnote w:type="continuationSeparator" w:id="0">
    <w:p w:rsidR="00AE6FAE" w:rsidRDefault="00AE6FAE" w:rsidP="0046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4">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29">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3"/>
  </w:num>
  <w:num w:numId="5">
    <w:abstractNumId w:val="0"/>
  </w:num>
  <w:num w:numId="6">
    <w:abstractNumId w:val="23"/>
  </w:num>
  <w:num w:numId="7">
    <w:abstractNumId w:val="10"/>
  </w:num>
  <w:num w:numId="8">
    <w:abstractNumId w:val="18"/>
  </w:num>
  <w:num w:numId="9">
    <w:abstractNumId w:val="34"/>
  </w:num>
  <w:num w:numId="10">
    <w:abstractNumId w:val="32"/>
  </w:num>
  <w:num w:numId="11">
    <w:abstractNumId w:val="7"/>
  </w:num>
  <w:num w:numId="12">
    <w:abstractNumId w:val="12"/>
  </w:num>
  <w:num w:numId="13">
    <w:abstractNumId w:val="15"/>
  </w:num>
  <w:num w:numId="14">
    <w:abstractNumId w:val="19"/>
  </w:num>
  <w:num w:numId="15">
    <w:abstractNumId w:val="8"/>
  </w:num>
  <w:num w:numId="16">
    <w:abstractNumId w:val="33"/>
  </w:num>
  <w:num w:numId="17">
    <w:abstractNumId w:val="20"/>
  </w:num>
  <w:num w:numId="18">
    <w:abstractNumId w:val="29"/>
  </w:num>
  <w:num w:numId="19">
    <w:abstractNumId w:val="31"/>
  </w:num>
  <w:num w:numId="20">
    <w:abstractNumId w:val="22"/>
  </w:num>
  <w:num w:numId="21">
    <w:abstractNumId w:val="14"/>
  </w:num>
  <w:num w:numId="22">
    <w:abstractNumId w:val="9"/>
  </w:num>
  <w:num w:numId="23">
    <w:abstractNumId w:val="1"/>
  </w:num>
  <w:num w:numId="24">
    <w:abstractNumId w:val="2"/>
  </w:num>
  <w:num w:numId="25">
    <w:abstractNumId w:val="17"/>
  </w:num>
  <w:num w:numId="26">
    <w:abstractNumId w:val="28"/>
  </w:num>
  <w:num w:numId="27">
    <w:abstractNumId w:val="30"/>
  </w:num>
  <w:num w:numId="28">
    <w:abstractNumId w:val="26"/>
  </w:num>
  <w:num w:numId="29">
    <w:abstractNumId w:val="16"/>
  </w:num>
  <w:num w:numId="30">
    <w:abstractNumId w:val="24"/>
  </w:num>
  <w:num w:numId="31">
    <w:abstractNumId w:val="11"/>
  </w:num>
  <w:num w:numId="32">
    <w:abstractNumId w:val="21"/>
  </w:num>
  <w:num w:numId="33">
    <w:abstractNumId w:val="27"/>
  </w:num>
  <w:num w:numId="34">
    <w:abstractNumId w:val="25"/>
  </w:num>
  <w:num w:numId="35">
    <w:abstractNumId w:val="4"/>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170B9"/>
    <w:rsid w:val="00022B47"/>
    <w:rsid w:val="00031A3F"/>
    <w:rsid w:val="00033CA8"/>
    <w:rsid w:val="000431E9"/>
    <w:rsid w:val="00044D03"/>
    <w:rsid w:val="00055362"/>
    <w:rsid w:val="00055831"/>
    <w:rsid w:val="00056C20"/>
    <w:rsid w:val="000571E1"/>
    <w:rsid w:val="000618F3"/>
    <w:rsid w:val="000634B1"/>
    <w:rsid w:val="000654DA"/>
    <w:rsid w:val="00065C26"/>
    <w:rsid w:val="00065F8C"/>
    <w:rsid w:val="00070F45"/>
    <w:rsid w:val="00075E74"/>
    <w:rsid w:val="00076FAC"/>
    <w:rsid w:val="00077A59"/>
    <w:rsid w:val="00082F90"/>
    <w:rsid w:val="00084ABA"/>
    <w:rsid w:val="00086044"/>
    <w:rsid w:val="00087C97"/>
    <w:rsid w:val="000915B2"/>
    <w:rsid w:val="000977DA"/>
    <w:rsid w:val="000A1E34"/>
    <w:rsid w:val="000A6D9B"/>
    <w:rsid w:val="000B16DD"/>
    <w:rsid w:val="000B2086"/>
    <w:rsid w:val="000C0451"/>
    <w:rsid w:val="000C16B0"/>
    <w:rsid w:val="000C4753"/>
    <w:rsid w:val="000C643B"/>
    <w:rsid w:val="000D1AC4"/>
    <w:rsid w:val="000D2EE6"/>
    <w:rsid w:val="000D3208"/>
    <w:rsid w:val="000E5D7A"/>
    <w:rsid w:val="001008DC"/>
    <w:rsid w:val="001032D5"/>
    <w:rsid w:val="00103E95"/>
    <w:rsid w:val="001109DD"/>
    <w:rsid w:val="00111139"/>
    <w:rsid w:val="001210E3"/>
    <w:rsid w:val="0013126C"/>
    <w:rsid w:val="001356D1"/>
    <w:rsid w:val="00135CE6"/>
    <w:rsid w:val="00136050"/>
    <w:rsid w:val="001426BD"/>
    <w:rsid w:val="0014767E"/>
    <w:rsid w:val="00152C48"/>
    <w:rsid w:val="001539D3"/>
    <w:rsid w:val="001545BA"/>
    <w:rsid w:val="001559DB"/>
    <w:rsid w:val="00172BB8"/>
    <w:rsid w:val="00173738"/>
    <w:rsid w:val="001744E4"/>
    <w:rsid w:val="0018097F"/>
    <w:rsid w:val="00181AE4"/>
    <w:rsid w:val="00182A2E"/>
    <w:rsid w:val="001873ED"/>
    <w:rsid w:val="00192515"/>
    <w:rsid w:val="001A354B"/>
    <w:rsid w:val="001A531D"/>
    <w:rsid w:val="001A6E7F"/>
    <w:rsid w:val="001B2117"/>
    <w:rsid w:val="001B2819"/>
    <w:rsid w:val="001B680E"/>
    <w:rsid w:val="001C2B18"/>
    <w:rsid w:val="001D0966"/>
    <w:rsid w:val="001E2C05"/>
    <w:rsid w:val="001E7216"/>
    <w:rsid w:val="001F6895"/>
    <w:rsid w:val="0020333A"/>
    <w:rsid w:val="002037A8"/>
    <w:rsid w:val="0020717C"/>
    <w:rsid w:val="00210413"/>
    <w:rsid w:val="002104D1"/>
    <w:rsid w:val="00211F27"/>
    <w:rsid w:val="00212231"/>
    <w:rsid w:val="00213228"/>
    <w:rsid w:val="0021551D"/>
    <w:rsid w:val="0022107E"/>
    <w:rsid w:val="00224DDB"/>
    <w:rsid w:val="00225F31"/>
    <w:rsid w:val="002273FB"/>
    <w:rsid w:val="002378BA"/>
    <w:rsid w:val="002444C4"/>
    <w:rsid w:val="00250CB9"/>
    <w:rsid w:val="0025128E"/>
    <w:rsid w:val="002549DC"/>
    <w:rsid w:val="00265889"/>
    <w:rsid w:val="00266503"/>
    <w:rsid w:val="00271BC9"/>
    <w:rsid w:val="00282C34"/>
    <w:rsid w:val="002932D7"/>
    <w:rsid w:val="00293A2C"/>
    <w:rsid w:val="00294D3F"/>
    <w:rsid w:val="00295443"/>
    <w:rsid w:val="0029658B"/>
    <w:rsid w:val="0029763D"/>
    <w:rsid w:val="002A0322"/>
    <w:rsid w:val="002A0DCF"/>
    <w:rsid w:val="002A1013"/>
    <w:rsid w:val="002A61D8"/>
    <w:rsid w:val="002B0F92"/>
    <w:rsid w:val="002B34AF"/>
    <w:rsid w:val="002B43B2"/>
    <w:rsid w:val="002B43B5"/>
    <w:rsid w:val="002B73A6"/>
    <w:rsid w:val="002C5417"/>
    <w:rsid w:val="002D5E9F"/>
    <w:rsid w:val="002D63BF"/>
    <w:rsid w:val="002E2D6E"/>
    <w:rsid w:val="002E50E6"/>
    <w:rsid w:val="00301E55"/>
    <w:rsid w:val="00304A75"/>
    <w:rsid w:val="00306BB1"/>
    <w:rsid w:val="00313D3B"/>
    <w:rsid w:val="003141AF"/>
    <w:rsid w:val="0032276D"/>
    <w:rsid w:val="0032504F"/>
    <w:rsid w:val="003267F7"/>
    <w:rsid w:val="003269EB"/>
    <w:rsid w:val="00331406"/>
    <w:rsid w:val="00331A78"/>
    <w:rsid w:val="003350E6"/>
    <w:rsid w:val="003376DC"/>
    <w:rsid w:val="00340F3E"/>
    <w:rsid w:val="003447DE"/>
    <w:rsid w:val="00344AD7"/>
    <w:rsid w:val="00350179"/>
    <w:rsid w:val="0035159E"/>
    <w:rsid w:val="00352776"/>
    <w:rsid w:val="003632FC"/>
    <w:rsid w:val="00365865"/>
    <w:rsid w:val="00367871"/>
    <w:rsid w:val="00372AA2"/>
    <w:rsid w:val="00381376"/>
    <w:rsid w:val="00381D0F"/>
    <w:rsid w:val="00386DD1"/>
    <w:rsid w:val="003A0A88"/>
    <w:rsid w:val="003A1964"/>
    <w:rsid w:val="003A441D"/>
    <w:rsid w:val="003B0554"/>
    <w:rsid w:val="003B0C25"/>
    <w:rsid w:val="003B1B7D"/>
    <w:rsid w:val="003B54E7"/>
    <w:rsid w:val="003C1BCB"/>
    <w:rsid w:val="003D4367"/>
    <w:rsid w:val="003D73B5"/>
    <w:rsid w:val="003E1510"/>
    <w:rsid w:val="003E2B71"/>
    <w:rsid w:val="003E4650"/>
    <w:rsid w:val="003E4F13"/>
    <w:rsid w:val="003E636A"/>
    <w:rsid w:val="003F2FFC"/>
    <w:rsid w:val="003F4BC3"/>
    <w:rsid w:val="003F63A5"/>
    <w:rsid w:val="0040601E"/>
    <w:rsid w:val="00411E6A"/>
    <w:rsid w:val="0041371E"/>
    <w:rsid w:val="00414D70"/>
    <w:rsid w:val="00422712"/>
    <w:rsid w:val="004307AE"/>
    <w:rsid w:val="00435A1D"/>
    <w:rsid w:val="00437358"/>
    <w:rsid w:val="004440E7"/>
    <w:rsid w:val="00444AE3"/>
    <w:rsid w:val="0044669A"/>
    <w:rsid w:val="00452D1F"/>
    <w:rsid w:val="004614DE"/>
    <w:rsid w:val="00465EA6"/>
    <w:rsid w:val="00466C99"/>
    <w:rsid w:val="00480501"/>
    <w:rsid w:val="00480650"/>
    <w:rsid w:val="00480BAC"/>
    <w:rsid w:val="0048177F"/>
    <w:rsid w:val="00482F24"/>
    <w:rsid w:val="00485BF6"/>
    <w:rsid w:val="0049087D"/>
    <w:rsid w:val="004923BC"/>
    <w:rsid w:val="004947D6"/>
    <w:rsid w:val="0049584B"/>
    <w:rsid w:val="004A31CE"/>
    <w:rsid w:val="004A4AEC"/>
    <w:rsid w:val="004B192E"/>
    <w:rsid w:val="004B1EF1"/>
    <w:rsid w:val="004B45FB"/>
    <w:rsid w:val="004C5C04"/>
    <w:rsid w:val="004D1DEF"/>
    <w:rsid w:val="004D4D1D"/>
    <w:rsid w:val="004D74A3"/>
    <w:rsid w:val="004E3602"/>
    <w:rsid w:val="004E4AFF"/>
    <w:rsid w:val="004F029D"/>
    <w:rsid w:val="004F0C91"/>
    <w:rsid w:val="004F2C7D"/>
    <w:rsid w:val="004F2D8B"/>
    <w:rsid w:val="004F60A3"/>
    <w:rsid w:val="004F6DD0"/>
    <w:rsid w:val="00501405"/>
    <w:rsid w:val="00502DC0"/>
    <w:rsid w:val="00514818"/>
    <w:rsid w:val="00516D5E"/>
    <w:rsid w:val="00520318"/>
    <w:rsid w:val="0052072E"/>
    <w:rsid w:val="00522CA1"/>
    <w:rsid w:val="00523202"/>
    <w:rsid w:val="0052326E"/>
    <w:rsid w:val="00524D28"/>
    <w:rsid w:val="005264FB"/>
    <w:rsid w:val="00535153"/>
    <w:rsid w:val="00542E57"/>
    <w:rsid w:val="00543F7C"/>
    <w:rsid w:val="00547751"/>
    <w:rsid w:val="005543A7"/>
    <w:rsid w:val="005546CA"/>
    <w:rsid w:val="00555CBB"/>
    <w:rsid w:val="00562CC2"/>
    <w:rsid w:val="0056427D"/>
    <w:rsid w:val="0056668C"/>
    <w:rsid w:val="00570BEA"/>
    <w:rsid w:val="00571AA5"/>
    <w:rsid w:val="00584686"/>
    <w:rsid w:val="00593DBA"/>
    <w:rsid w:val="00594628"/>
    <w:rsid w:val="005A0A43"/>
    <w:rsid w:val="005A118F"/>
    <w:rsid w:val="005A12BD"/>
    <w:rsid w:val="005A2C1F"/>
    <w:rsid w:val="005A64DA"/>
    <w:rsid w:val="005A6609"/>
    <w:rsid w:val="005C3B4B"/>
    <w:rsid w:val="005C4EE4"/>
    <w:rsid w:val="005D2DB5"/>
    <w:rsid w:val="005D5361"/>
    <w:rsid w:val="005E112F"/>
    <w:rsid w:val="005E2AC9"/>
    <w:rsid w:val="005F1ABB"/>
    <w:rsid w:val="005F5B55"/>
    <w:rsid w:val="0061010A"/>
    <w:rsid w:val="00611D6E"/>
    <w:rsid w:val="006133F4"/>
    <w:rsid w:val="00615371"/>
    <w:rsid w:val="0061608F"/>
    <w:rsid w:val="006203D6"/>
    <w:rsid w:val="00623253"/>
    <w:rsid w:val="0063042C"/>
    <w:rsid w:val="00630851"/>
    <w:rsid w:val="0063114B"/>
    <w:rsid w:val="006464C2"/>
    <w:rsid w:val="00662A9A"/>
    <w:rsid w:val="00671007"/>
    <w:rsid w:val="00671E85"/>
    <w:rsid w:val="0067604D"/>
    <w:rsid w:val="00682586"/>
    <w:rsid w:val="00691316"/>
    <w:rsid w:val="00692537"/>
    <w:rsid w:val="00693ECB"/>
    <w:rsid w:val="00697CA8"/>
    <w:rsid w:val="006A115E"/>
    <w:rsid w:val="006A323A"/>
    <w:rsid w:val="006A4D42"/>
    <w:rsid w:val="006A733E"/>
    <w:rsid w:val="006B2CE4"/>
    <w:rsid w:val="006B318F"/>
    <w:rsid w:val="006B5787"/>
    <w:rsid w:val="006B7A32"/>
    <w:rsid w:val="006C0FA8"/>
    <w:rsid w:val="006C7C2A"/>
    <w:rsid w:val="006C7FA9"/>
    <w:rsid w:val="006D0C0E"/>
    <w:rsid w:val="006D201A"/>
    <w:rsid w:val="006D26F4"/>
    <w:rsid w:val="006D2E6A"/>
    <w:rsid w:val="006D5CA6"/>
    <w:rsid w:val="006E1D2C"/>
    <w:rsid w:val="006E7CF4"/>
    <w:rsid w:val="006F622C"/>
    <w:rsid w:val="0070237C"/>
    <w:rsid w:val="00703A90"/>
    <w:rsid w:val="00712679"/>
    <w:rsid w:val="007163FC"/>
    <w:rsid w:val="00723260"/>
    <w:rsid w:val="00725A47"/>
    <w:rsid w:val="00730B28"/>
    <w:rsid w:val="00736F09"/>
    <w:rsid w:val="0074067B"/>
    <w:rsid w:val="00740B82"/>
    <w:rsid w:val="0074441A"/>
    <w:rsid w:val="00744ABC"/>
    <w:rsid w:val="0075330C"/>
    <w:rsid w:val="007558E9"/>
    <w:rsid w:val="00760B4A"/>
    <w:rsid w:val="00761639"/>
    <w:rsid w:val="007628F2"/>
    <w:rsid w:val="007718A8"/>
    <w:rsid w:val="00772579"/>
    <w:rsid w:val="007765CE"/>
    <w:rsid w:val="00777FBB"/>
    <w:rsid w:val="007816C5"/>
    <w:rsid w:val="0079752D"/>
    <w:rsid w:val="007A0DDA"/>
    <w:rsid w:val="007B071D"/>
    <w:rsid w:val="007B4642"/>
    <w:rsid w:val="007B6840"/>
    <w:rsid w:val="007C396D"/>
    <w:rsid w:val="007C70D2"/>
    <w:rsid w:val="007D204D"/>
    <w:rsid w:val="007D6672"/>
    <w:rsid w:val="007F0EF9"/>
    <w:rsid w:val="007F535F"/>
    <w:rsid w:val="007F6F57"/>
    <w:rsid w:val="00805359"/>
    <w:rsid w:val="0080641C"/>
    <w:rsid w:val="0081158A"/>
    <w:rsid w:val="008157BD"/>
    <w:rsid w:val="00827998"/>
    <w:rsid w:val="00837137"/>
    <w:rsid w:val="00840C64"/>
    <w:rsid w:val="00844CA1"/>
    <w:rsid w:val="00855507"/>
    <w:rsid w:val="00857048"/>
    <w:rsid w:val="00860BAF"/>
    <w:rsid w:val="00870C2F"/>
    <w:rsid w:val="00871FDF"/>
    <w:rsid w:val="00873BF8"/>
    <w:rsid w:val="00875A18"/>
    <w:rsid w:val="008769B8"/>
    <w:rsid w:val="00887E42"/>
    <w:rsid w:val="00890952"/>
    <w:rsid w:val="00891F6C"/>
    <w:rsid w:val="00893AF9"/>
    <w:rsid w:val="00896CFC"/>
    <w:rsid w:val="008A44CE"/>
    <w:rsid w:val="008A61B4"/>
    <w:rsid w:val="008B1DA6"/>
    <w:rsid w:val="008B2C47"/>
    <w:rsid w:val="008B4AAE"/>
    <w:rsid w:val="008B5A33"/>
    <w:rsid w:val="008B7C7A"/>
    <w:rsid w:val="008C2041"/>
    <w:rsid w:val="008D5E66"/>
    <w:rsid w:val="008E3C91"/>
    <w:rsid w:val="008E5CA1"/>
    <w:rsid w:val="008E7946"/>
    <w:rsid w:val="008F7358"/>
    <w:rsid w:val="009027EC"/>
    <w:rsid w:val="0090636D"/>
    <w:rsid w:val="009065F7"/>
    <w:rsid w:val="00906B56"/>
    <w:rsid w:val="0091161E"/>
    <w:rsid w:val="00917DC6"/>
    <w:rsid w:val="009319B0"/>
    <w:rsid w:val="00932255"/>
    <w:rsid w:val="00940C68"/>
    <w:rsid w:val="00942820"/>
    <w:rsid w:val="009432F6"/>
    <w:rsid w:val="009457F3"/>
    <w:rsid w:val="00945DE0"/>
    <w:rsid w:val="00947185"/>
    <w:rsid w:val="009503BF"/>
    <w:rsid w:val="009523AB"/>
    <w:rsid w:val="009609E2"/>
    <w:rsid w:val="00967758"/>
    <w:rsid w:val="00967EBC"/>
    <w:rsid w:val="00970C24"/>
    <w:rsid w:val="0097595E"/>
    <w:rsid w:val="00977F51"/>
    <w:rsid w:val="00982CDC"/>
    <w:rsid w:val="0098435F"/>
    <w:rsid w:val="00984812"/>
    <w:rsid w:val="00986247"/>
    <w:rsid w:val="00990F2E"/>
    <w:rsid w:val="0099268D"/>
    <w:rsid w:val="009A0306"/>
    <w:rsid w:val="009A19D8"/>
    <w:rsid w:val="009A4316"/>
    <w:rsid w:val="009A5962"/>
    <w:rsid w:val="009B1A25"/>
    <w:rsid w:val="009B3235"/>
    <w:rsid w:val="009B56CE"/>
    <w:rsid w:val="009B5922"/>
    <w:rsid w:val="009B74A6"/>
    <w:rsid w:val="009C47C2"/>
    <w:rsid w:val="009C5786"/>
    <w:rsid w:val="009C5D4D"/>
    <w:rsid w:val="009D1BC4"/>
    <w:rsid w:val="009D22BA"/>
    <w:rsid w:val="009D286F"/>
    <w:rsid w:val="009D39FF"/>
    <w:rsid w:val="009D6764"/>
    <w:rsid w:val="009E3462"/>
    <w:rsid w:val="009E55F5"/>
    <w:rsid w:val="009E62D3"/>
    <w:rsid w:val="009F2488"/>
    <w:rsid w:val="009F2BC7"/>
    <w:rsid w:val="009F596E"/>
    <w:rsid w:val="009F60CA"/>
    <w:rsid w:val="009F7E42"/>
    <w:rsid w:val="00A00961"/>
    <w:rsid w:val="00A014F1"/>
    <w:rsid w:val="00A03933"/>
    <w:rsid w:val="00A07C59"/>
    <w:rsid w:val="00A10A05"/>
    <w:rsid w:val="00A11345"/>
    <w:rsid w:val="00A12240"/>
    <w:rsid w:val="00A17A03"/>
    <w:rsid w:val="00A17D11"/>
    <w:rsid w:val="00A247ED"/>
    <w:rsid w:val="00A4278F"/>
    <w:rsid w:val="00A44728"/>
    <w:rsid w:val="00A460FF"/>
    <w:rsid w:val="00A51B57"/>
    <w:rsid w:val="00A62711"/>
    <w:rsid w:val="00A65336"/>
    <w:rsid w:val="00A65EDA"/>
    <w:rsid w:val="00A6767F"/>
    <w:rsid w:val="00A70E10"/>
    <w:rsid w:val="00A75023"/>
    <w:rsid w:val="00A76A6E"/>
    <w:rsid w:val="00A81A68"/>
    <w:rsid w:val="00A91BFE"/>
    <w:rsid w:val="00AA1590"/>
    <w:rsid w:val="00AB7408"/>
    <w:rsid w:val="00AB742A"/>
    <w:rsid w:val="00AD3CDE"/>
    <w:rsid w:val="00AD5FCA"/>
    <w:rsid w:val="00AE087B"/>
    <w:rsid w:val="00AE6FAE"/>
    <w:rsid w:val="00AF0019"/>
    <w:rsid w:val="00AF03F9"/>
    <w:rsid w:val="00AF06F1"/>
    <w:rsid w:val="00AF2C9C"/>
    <w:rsid w:val="00AF48E1"/>
    <w:rsid w:val="00AF6516"/>
    <w:rsid w:val="00B01D84"/>
    <w:rsid w:val="00B13CF0"/>
    <w:rsid w:val="00B154CE"/>
    <w:rsid w:val="00B17F6F"/>
    <w:rsid w:val="00B21616"/>
    <w:rsid w:val="00B249B9"/>
    <w:rsid w:val="00B25240"/>
    <w:rsid w:val="00B25881"/>
    <w:rsid w:val="00B262E5"/>
    <w:rsid w:val="00B26586"/>
    <w:rsid w:val="00B31F5D"/>
    <w:rsid w:val="00B3262F"/>
    <w:rsid w:val="00B3477C"/>
    <w:rsid w:val="00B4265A"/>
    <w:rsid w:val="00B508F8"/>
    <w:rsid w:val="00B515F0"/>
    <w:rsid w:val="00B51912"/>
    <w:rsid w:val="00B62F45"/>
    <w:rsid w:val="00B644D2"/>
    <w:rsid w:val="00B64CB7"/>
    <w:rsid w:val="00B66F73"/>
    <w:rsid w:val="00B7607D"/>
    <w:rsid w:val="00B818D2"/>
    <w:rsid w:val="00B82CB4"/>
    <w:rsid w:val="00B844BD"/>
    <w:rsid w:val="00B85959"/>
    <w:rsid w:val="00B914FF"/>
    <w:rsid w:val="00B91D9C"/>
    <w:rsid w:val="00B9265A"/>
    <w:rsid w:val="00B929C2"/>
    <w:rsid w:val="00B9382B"/>
    <w:rsid w:val="00B948B4"/>
    <w:rsid w:val="00B974FF"/>
    <w:rsid w:val="00BA43E8"/>
    <w:rsid w:val="00BA5080"/>
    <w:rsid w:val="00BB073D"/>
    <w:rsid w:val="00BB17A4"/>
    <w:rsid w:val="00BB44DE"/>
    <w:rsid w:val="00BB7796"/>
    <w:rsid w:val="00BC13B0"/>
    <w:rsid w:val="00BC1C41"/>
    <w:rsid w:val="00BC7272"/>
    <w:rsid w:val="00BC790A"/>
    <w:rsid w:val="00BD12DE"/>
    <w:rsid w:val="00BE0EEE"/>
    <w:rsid w:val="00BE6548"/>
    <w:rsid w:val="00BE6741"/>
    <w:rsid w:val="00BF6B55"/>
    <w:rsid w:val="00BF7706"/>
    <w:rsid w:val="00BF7E29"/>
    <w:rsid w:val="00C028C3"/>
    <w:rsid w:val="00C138D8"/>
    <w:rsid w:val="00C156BD"/>
    <w:rsid w:val="00C15B5B"/>
    <w:rsid w:val="00C24241"/>
    <w:rsid w:val="00C24E96"/>
    <w:rsid w:val="00C27FC0"/>
    <w:rsid w:val="00C362D2"/>
    <w:rsid w:val="00C37CFF"/>
    <w:rsid w:val="00C41BCF"/>
    <w:rsid w:val="00C4751D"/>
    <w:rsid w:val="00C47B20"/>
    <w:rsid w:val="00C54180"/>
    <w:rsid w:val="00C60023"/>
    <w:rsid w:val="00C60F40"/>
    <w:rsid w:val="00C62C41"/>
    <w:rsid w:val="00C64A22"/>
    <w:rsid w:val="00C65B6C"/>
    <w:rsid w:val="00C70EF1"/>
    <w:rsid w:val="00C75294"/>
    <w:rsid w:val="00C774B2"/>
    <w:rsid w:val="00C92960"/>
    <w:rsid w:val="00C92D0A"/>
    <w:rsid w:val="00CA3CC1"/>
    <w:rsid w:val="00CB65FB"/>
    <w:rsid w:val="00CB6CBF"/>
    <w:rsid w:val="00CB6EB5"/>
    <w:rsid w:val="00CB7B39"/>
    <w:rsid w:val="00CC1678"/>
    <w:rsid w:val="00CC17A9"/>
    <w:rsid w:val="00CC1A03"/>
    <w:rsid w:val="00CE00F1"/>
    <w:rsid w:val="00CE467C"/>
    <w:rsid w:val="00CE65E0"/>
    <w:rsid w:val="00CF2F39"/>
    <w:rsid w:val="00CF408B"/>
    <w:rsid w:val="00CF4FE4"/>
    <w:rsid w:val="00CF7965"/>
    <w:rsid w:val="00CF79B9"/>
    <w:rsid w:val="00D100FB"/>
    <w:rsid w:val="00D22E09"/>
    <w:rsid w:val="00D24158"/>
    <w:rsid w:val="00D276D9"/>
    <w:rsid w:val="00D30240"/>
    <w:rsid w:val="00D31C3B"/>
    <w:rsid w:val="00D36F69"/>
    <w:rsid w:val="00D436E3"/>
    <w:rsid w:val="00D508EA"/>
    <w:rsid w:val="00D554F3"/>
    <w:rsid w:val="00D57D75"/>
    <w:rsid w:val="00D6499B"/>
    <w:rsid w:val="00D67B9A"/>
    <w:rsid w:val="00D741AF"/>
    <w:rsid w:val="00D80CB5"/>
    <w:rsid w:val="00D86508"/>
    <w:rsid w:val="00D87705"/>
    <w:rsid w:val="00D916AB"/>
    <w:rsid w:val="00D91FBB"/>
    <w:rsid w:val="00D96CDE"/>
    <w:rsid w:val="00DB104D"/>
    <w:rsid w:val="00DB3D38"/>
    <w:rsid w:val="00DC508A"/>
    <w:rsid w:val="00DD2F82"/>
    <w:rsid w:val="00DD4D47"/>
    <w:rsid w:val="00DE5459"/>
    <w:rsid w:val="00DE6DB0"/>
    <w:rsid w:val="00DF3AEF"/>
    <w:rsid w:val="00DF79E8"/>
    <w:rsid w:val="00DF7CF9"/>
    <w:rsid w:val="00E00BED"/>
    <w:rsid w:val="00E02E2A"/>
    <w:rsid w:val="00E04848"/>
    <w:rsid w:val="00E10B6D"/>
    <w:rsid w:val="00E130A0"/>
    <w:rsid w:val="00E22DEC"/>
    <w:rsid w:val="00E25BE1"/>
    <w:rsid w:val="00E25DD8"/>
    <w:rsid w:val="00E3031A"/>
    <w:rsid w:val="00E30A1B"/>
    <w:rsid w:val="00E34905"/>
    <w:rsid w:val="00E34DE6"/>
    <w:rsid w:val="00E45F3B"/>
    <w:rsid w:val="00E47EC1"/>
    <w:rsid w:val="00E500A8"/>
    <w:rsid w:val="00E5692D"/>
    <w:rsid w:val="00E578C2"/>
    <w:rsid w:val="00E70AFC"/>
    <w:rsid w:val="00E70D8A"/>
    <w:rsid w:val="00E726ED"/>
    <w:rsid w:val="00E9309E"/>
    <w:rsid w:val="00E956CA"/>
    <w:rsid w:val="00E9758E"/>
    <w:rsid w:val="00EA61E3"/>
    <w:rsid w:val="00EA7EB9"/>
    <w:rsid w:val="00EB12A2"/>
    <w:rsid w:val="00EB3C20"/>
    <w:rsid w:val="00EB3C42"/>
    <w:rsid w:val="00EB3F2C"/>
    <w:rsid w:val="00EB463C"/>
    <w:rsid w:val="00EC0812"/>
    <w:rsid w:val="00EC0EDF"/>
    <w:rsid w:val="00EC76EC"/>
    <w:rsid w:val="00ED55CB"/>
    <w:rsid w:val="00EE01ED"/>
    <w:rsid w:val="00EE13D4"/>
    <w:rsid w:val="00EE2F90"/>
    <w:rsid w:val="00EE32CA"/>
    <w:rsid w:val="00EE38F6"/>
    <w:rsid w:val="00EE7398"/>
    <w:rsid w:val="00EF235D"/>
    <w:rsid w:val="00F05277"/>
    <w:rsid w:val="00F1167A"/>
    <w:rsid w:val="00F12E1D"/>
    <w:rsid w:val="00F2072F"/>
    <w:rsid w:val="00F22543"/>
    <w:rsid w:val="00F22DE8"/>
    <w:rsid w:val="00F3146E"/>
    <w:rsid w:val="00F40651"/>
    <w:rsid w:val="00F41236"/>
    <w:rsid w:val="00F42131"/>
    <w:rsid w:val="00F51607"/>
    <w:rsid w:val="00F51E0A"/>
    <w:rsid w:val="00F55773"/>
    <w:rsid w:val="00F55789"/>
    <w:rsid w:val="00F61596"/>
    <w:rsid w:val="00F63794"/>
    <w:rsid w:val="00F63FD1"/>
    <w:rsid w:val="00F67550"/>
    <w:rsid w:val="00F70120"/>
    <w:rsid w:val="00F7178F"/>
    <w:rsid w:val="00F7197D"/>
    <w:rsid w:val="00F769DE"/>
    <w:rsid w:val="00F76CFC"/>
    <w:rsid w:val="00F814B3"/>
    <w:rsid w:val="00F84AC7"/>
    <w:rsid w:val="00F91AAC"/>
    <w:rsid w:val="00FB5627"/>
    <w:rsid w:val="00FB78B7"/>
    <w:rsid w:val="00FC5199"/>
    <w:rsid w:val="00FC650F"/>
    <w:rsid w:val="00FD1319"/>
    <w:rsid w:val="00FD5A62"/>
    <w:rsid w:val="00FE1BF5"/>
    <w:rsid w:val="00FE4E35"/>
    <w:rsid w:val="00FE5301"/>
    <w:rsid w:val="00FF020A"/>
    <w:rsid w:val="00FF0FBE"/>
    <w:rsid w:val="00FF506F"/>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8"/>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semiHidden/>
    <w:rsid w:val="00B644D2"/>
    <w:pPr>
      <w:spacing w:after="120"/>
    </w:pPr>
  </w:style>
  <w:style w:type="character" w:customStyle="1" w:styleId="a9">
    <w:name w:val="Основной текст Знак"/>
    <w:basedOn w:val="a0"/>
    <w:link w:val="a8"/>
    <w:uiPriority w:val="99"/>
    <w:semiHidden/>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semiHidden/>
    <w:rsid w:val="00B844BD"/>
    <w:pPr>
      <w:tabs>
        <w:tab w:val="center" w:pos="4677"/>
        <w:tab w:val="right" w:pos="9355"/>
      </w:tabs>
    </w:pPr>
  </w:style>
  <w:style w:type="character" w:customStyle="1" w:styleId="af">
    <w:name w:val="Нижний колонтитул Знак"/>
    <w:basedOn w:val="a0"/>
    <w:link w:val="ae"/>
    <w:uiPriority w:val="99"/>
    <w:semiHidden/>
    <w:locked/>
    <w:rsid w:val="00B844BD"/>
    <w:rPr>
      <w:rFonts w:ascii="Times New Roman" w:hAnsi="Times New Roman" w:cs="Times New Roman"/>
      <w:sz w:val="24"/>
      <w:szCs w:val="24"/>
      <w:lang w:eastAsia="ru-RU"/>
    </w:rPr>
  </w:style>
  <w:style w:type="paragraph" w:styleId="af0">
    <w:name w:val="List Paragraph"/>
    <w:basedOn w:val="a"/>
    <w:uiPriority w:val="34"/>
    <w:qFormat/>
    <w:rsid w:val="006D0C0E"/>
    <w:pPr>
      <w:ind w:left="720"/>
      <w:contextualSpacing/>
    </w:p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DD4AE-DE15-4CC9-9EC7-AD2D70743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64</Pages>
  <Words>20246</Words>
  <Characters>115406</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85</cp:revision>
  <cp:lastPrinted>2017-05-18T05:27:00Z</cp:lastPrinted>
  <dcterms:created xsi:type="dcterms:W3CDTF">2017-11-28T17:42:00Z</dcterms:created>
  <dcterms:modified xsi:type="dcterms:W3CDTF">2018-09-13T10:22:00Z</dcterms:modified>
</cp:coreProperties>
</file>